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F3809" w14:textId="77777777" w:rsidR="006718F0" w:rsidRPr="00922AF9" w:rsidRDefault="006718F0" w:rsidP="00B07CD9">
      <w:pPr>
        <w:pStyle w:val="TableParagraph"/>
        <w:rPr>
          <w:cs/>
        </w:rPr>
      </w:pPr>
      <w:bookmarkStart w:id="0" w:name="_Hlk51420276"/>
    </w:p>
    <w:p w14:paraId="1B2573F5" w14:textId="6FB019C9" w:rsidR="006718F0" w:rsidRPr="00922AF9" w:rsidRDefault="00616D4B" w:rsidP="00616D4B">
      <w:pPr>
        <w:tabs>
          <w:tab w:val="left" w:pos="6040"/>
        </w:tabs>
        <w:jc w:val="right"/>
        <w:rPr>
          <w:rFonts w:ascii="TH SarabunPSK" w:hAnsi="TH SarabunPSK" w:cs="TH SarabunPSK"/>
          <w:sz w:val="27"/>
          <w:szCs w:val="27"/>
        </w:rPr>
      </w:pPr>
      <w:r w:rsidRPr="00922AF9">
        <w:rPr>
          <w:rFonts w:ascii="TH SarabunPSK" w:hAnsi="TH SarabunPSK" w:cs="TH SarabunPSK" w:hint="cs"/>
        </w:rPr>
        <w:t>1</w:t>
      </w:r>
    </w:p>
    <w:p w14:paraId="06DE4ACF" w14:textId="77777777" w:rsidR="00491BCB" w:rsidRPr="00922AF9" w:rsidRDefault="006718F0" w:rsidP="00447E04">
      <w:pPr>
        <w:pStyle w:val="1"/>
        <w:kinsoku w:val="0"/>
        <w:overflowPunct w:val="0"/>
        <w:spacing w:before="0"/>
        <w:ind w:left="0" w:right="-41" w:firstLine="0"/>
        <w:jc w:val="center"/>
      </w:pPr>
      <w:r w:rsidRPr="00922AF9">
        <w:rPr>
          <w:rFonts w:hint="cs"/>
          <w:cs/>
        </w:rPr>
        <w:t>แบบประเมินผลการปฏิบัติงานของ</w:t>
      </w:r>
      <w:r w:rsidR="00855D77" w:rsidRPr="00922AF9">
        <w:rPr>
          <w:rFonts w:hint="cs"/>
          <w:cs/>
        </w:rPr>
        <w:t>ข้าราชการหรือพนักงานส่วนท้องถิ่น</w:t>
      </w:r>
    </w:p>
    <w:p w14:paraId="2F8E047E" w14:textId="6A019C1F" w:rsidR="006718F0" w:rsidRPr="003174E1" w:rsidRDefault="00447E04" w:rsidP="00447E04">
      <w:pPr>
        <w:pStyle w:val="a3"/>
        <w:kinsoku w:val="0"/>
        <w:overflowPunct w:val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174E1">
        <w:rPr>
          <w:rFonts w:ascii="TH SarabunPSK" w:eastAsia="Angsana New" w:hAnsi="TH SarabunPSK" w:cs="TH SarabunPSK"/>
          <w:b/>
          <w:sz w:val="36"/>
          <w:szCs w:val="36"/>
        </w:rPr>
        <w:t>(</w:t>
      </w:r>
      <w:r w:rsidRPr="003174E1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สำหรับตำแหน่</w:t>
      </w:r>
      <w:r w:rsidRPr="003174E1">
        <w:rPr>
          <w:rFonts w:ascii="TH SarabunPSK" w:eastAsia="Angsana New" w:hAnsi="TH SarabunPSK" w:cs="TH SarabunPSK"/>
          <w:bCs/>
          <w:sz w:val="36"/>
          <w:szCs w:val="36"/>
          <w:cs/>
        </w:rPr>
        <w:t>งลูกจ้างประจำส่วนท้องถิ่น</w:t>
      </w:r>
      <w:r w:rsidRPr="003174E1">
        <w:rPr>
          <w:rFonts w:ascii="TH SarabunPSK" w:eastAsia="Angsana New" w:hAnsi="TH SarabunPSK" w:cs="TH SarabunPSK"/>
          <w:b/>
          <w:sz w:val="36"/>
          <w:szCs w:val="36"/>
        </w:rPr>
        <w:t>)</w:t>
      </w:r>
    </w:p>
    <w:p w14:paraId="56DF8BD6" w14:textId="1E39B8DE" w:rsidR="006718F0" w:rsidRPr="003174E1" w:rsidRDefault="00882B07">
      <w:pPr>
        <w:pStyle w:val="2"/>
        <w:kinsoku w:val="0"/>
        <w:overflowPunct w:val="0"/>
        <w:spacing w:before="105"/>
        <w:rPr>
          <w:rFonts w:ascii="TH SarabunPSK" w:hAnsi="TH SarabunPSK" w:cs="TH SarabunPSK"/>
        </w:rPr>
      </w:pPr>
      <w:r w:rsidRPr="003174E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0" allowOverlap="1" wp14:anchorId="30E666FC" wp14:editId="2F56EB25">
                <wp:simplePos x="0" y="0"/>
                <wp:positionH relativeFrom="page">
                  <wp:posOffset>2333625</wp:posOffset>
                </wp:positionH>
                <wp:positionV relativeFrom="paragraph">
                  <wp:posOffset>61595</wp:posOffset>
                </wp:positionV>
                <wp:extent cx="4752975" cy="552450"/>
                <wp:effectExtent l="0" t="0" r="9525" b="0"/>
                <wp:wrapNone/>
                <wp:docPr id="232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297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6521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392"/>
                              <w:gridCol w:w="2436"/>
                              <w:gridCol w:w="2693"/>
                            </w:tblGrid>
                            <w:tr w:rsidR="007C1CA4" w:rsidRPr="003174E1" w14:paraId="0E2359EC" w14:textId="77777777" w:rsidTr="003C03BB">
                              <w:trPr>
                                <w:trHeight w:val="360"/>
                              </w:trPr>
                              <w:tc>
                                <w:tcPr>
                                  <w:tcW w:w="1392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12E1A24B" w14:textId="18A9CC78" w:rsidR="007C1CA4" w:rsidRPr="003174E1" w:rsidRDefault="003174E1" w:rsidP="003174E1">
                                  <w:pPr>
                                    <w:pStyle w:val="TableParagraph"/>
                                    <w:tabs>
                                      <w:tab w:val="left" w:pos="482"/>
                                    </w:tabs>
                                    <w:kinsoku w:val="0"/>
                                    <w:overflowPunct w:val="0"/>
                                    <w:spacing w:line="347" w:lineRule="exact"/>
                                    <w:ind w:left="5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sym w:font="Wingdings" w:char="F0A8"/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  </w:t>
                                  </w:r>
                                  <w:r w:rsidR="007C1CA4"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ครั้งที่1</w:t>
                                  </w:r>
                                </w:p>
                              </w:tc>
                              <w:tc>
                                <w:tcPr>
                                  <w:tcW w:w="2436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751BE445" w14:textId="40E51FF7" w:rsidR="007C1CA4" w:rsidRPr="003174E1" w:rsidRDefault="00C1585D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 w:line="342" w:lineRule="exact"/>
                                    <w:ind w:left="216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วันที่  1  ตุลาคม 25</w:t>
                                  </w:r>
                                  <w:r w:rsidR="00776E39"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64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4A1120C7" w14:textId="2D6FC69A" w:rsidR="007C1CA4" w:rsidRPr="003174E1" w:rsidRDefault="003C03BB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 w:line="342" w:lineRule="exact"/>
                                    <w:ind w:left="136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="00270A99"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 ถึง </w:t>
                                  </w:r>
                                  <w:r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="00270A99"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31 </w:t>
                                  </w:r>
                                  <w:r w:rsidR="00C1585D"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มีนาคม 25</w:t>
                                  </w:r>
                                  <w:r w:rsidR="00776E39"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65</w:t>
                                  </w:r>
                                </w:p>
                              </w:tc>
                            </w:tr>
                            <w:tr w:rsidR="007C1CA4" w:rsidRPr="003174E1" w14:paraId="67A4D038" w14:textId="77777777" w:rsidTr="003C03BB">
                              <w:trPr>
                                <w:trHeight w:val="360"/>
                              </w:trPr>
                              <w:tc>
                                <w:tcPr>
                                  <w:tcW w:w="1392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7D3D6E39" w14:textId="2C6964B1" w:rsidR="007C1CA4" w:rsidRPr="003174E1" w:rsidRDefault="003174E1" w:rsidP="003174E1">
                                  <w:pPr>
                                    <w:pStyle w:val="TableParagraph"/>
                                    <w:tabs>
                                      <w:tab w:val="left" w:pos="482"/>
                                    </w:tabs>
                                    <w:kinsoku w:val="0"/>
                                    <w:overflowPunct w:val="0"/>
                                    <w:spacing w:line="347" w:lineRule="exact"/>
                                    <w:ind w:left="5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sym w:font="Wingdings" w:char="F0FE"/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 </w:t>
                                  </w:r>
                                  <w:r w:rsidR="007C1CA4"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ครั้งที่2</w:t>
                                  </w:r>
                                </w:p>
                              </w:tc>
                              <w:tc>
                                <w:tcPr>
                                  <w:tcW w:w="2436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38BA8974" w14:textId="36093A34" w:rsidR="007C1CA4" w:rsidRPr="003174E1" w:rsidRDefault="007C1CA4" w:rsidP="00776E39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 w:line="341" w:lineRule="exact"/>
                                    <w:ind w:left="216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วันที่  1  เมษายน</w:t>
                                  </w:r>
                                  <w:r w:rsidR="00270A99"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256</w:t>
                                  </w:r>
                                  <w:r w:rsidR="00776E39"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  <w:r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6737EDA5" w14:textId="051F54F6" w:rsidR="007C1CA4" w:rsidRPr="003174E1" w:rsidRDefault="003C03BB" w:rsidP="00776E39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 w:line="341" w:lineRule="exact"/>
                                    <w:ind w:left="152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="00270A99"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 ถึง </w:t>
                                  </w:r>
                                  <w:r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="00270A99"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30 </w:t>
                                  </w:r>
                                  <w:r w:rsidR="007C1CA4"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กันยายน 25</w:t>
                                  </w:r>
                                  <w:r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6</w:t>
                                  </w:r>
                                  <w:r w:rsidR="00776E39" w:rsidRPr="003174E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38D4E928" w14:textId="77777777" w:rsidR="007C1CA4" w:rsidRDefault="007C1CA4">
                            <w:pPr>
                              <w:pStyle w:val="a3"/>
                              <w:kinsoku w:val="0"/>
                              <w:overflowPunct w:val="0"/>
                              <w:rPr>
                                <w:rFonts w:ascii="Times New Roman" w:hAnsi="Times New Roman" w:cs="Angsana New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left:0;text-align:left;margin-left:183.75pt;margin-top:4.85pt;width:374.25pt;height:43.5pt;z-index:25162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" o:allowincell="f" filled="f" stroked="f">
                <v:textbox inset="0,0,0,0">
                  <w:txbxContent>
                    <w:tbl>
                      <w:tblPr>
                        <w:tblW w:w="6521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392"/>
                        <w:gridCol w:w="2436"/>
                        <w:gridCol w:w="2693"/>
                      </w:tblGrid>
                      <w:tr w:rsidR="007C1CA4" w:rsidRPr="003174E1" w14:paraId="0E2359EC" w14:textId="77777777" w:rsidTr="003C03BB">
                        <w:trPr>
                          <w:trHeight w:val="360"/>
                        </w:trPr>
                        <w:tc>
                          <w:tcPr>
                            <w:tcW w:w="1392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12E1A24B" w14:textId="18A9CC78" w:rsidR="007C1CA4" w:rsidRPr="003174E1" w:rsidRDefault="003174E1" w:rsidP="003174E1">
                            <w:pPr>
                              <w:pStyle w:val="TableParagraph"/>
                              <w:tabs>
                                <w:tab w:val="left" w:pos="482"/>
                              </w:tabs>
                              <w:kinsoku w:val="0"/>
                              <w:overflowPunct w:val="0"/>
                              <w:spacing w:line="347" w:lineRule="exact"/>
                              <w:ind w:left="5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7C1CA4"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ครั้งที่1</w:t>
                            </w:r>
                          </w:p>
                        </w:tc>
                        <w:tc>
                          <w:tcPr>
                            <w:tcW w:w="2436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751BE445" w14:textId="40E51FF7" w:rsidR="007C1CA4" w:rsidRPr="003174E1" w:rsidRDefault="00C1585D">
                            <w:pPr>
                              <w:pStyle w:val="TableParagraph"/>
                              <w:kinsoku w:val="0"/>
                              <w:overflowPunct w:val="0"/>
                              <w:spacing w:before="5" w:line="342" w:lineRule="exact"/>
                              <w:ind w:left="21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วันที่  1  ตุลาคม 25</w:t>
                            </w:r>
                            <w:r w:rsidR="00776E39"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64</w:t>
                            </w:r>
                          </w:p>
                        </w:tc>
                        <w:tc>
                          <w:tcPr>
                            <w:tcW w:w="2693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4A1120C7" w14:textId="2D6FC69A" w:rsidR="007C1CA4" w:rsidRPr="003174E1" w:rsidRDefault="003C03BB">
                            <w:pPr>
                              <w:pStyle w:val="TableParagraph"/>
                              <w:kinsoku w:val="0"/>
                              <w:overflowPunct w:val="0"/>
                              <w:spacing w:before="5" w:line="342" w:lineRule="exact"/>
                              <w:ind w:left="13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270A99"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ถึง </w:t>
                            </w:r>
                            <w:r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270A99"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31 </w:t>
                            </w:r>
                            <w:r w:rsidR="00C1585D"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มีนาคม 25</w:t>
                            </w:r>
                            <w:r w:rsidR="00776E39"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65</w:t>
                            </w:r>
                          </w:p>
                        </w:tc>
                      </w:tr>
                      <w:tr w:rsidR="007C1CA4" w:rsidRPr="003174E1" w14:paraId="67A4D038" w14:textId="77777777" w:rsidTr="003C03BB">
                        <w:trPr>
                          <w:trHeight w:val="360"/>
                        </w:trPr>
                        <w:tc>
                          <w:tcPr>
                            <w:tcW w:w="1392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7D3D6E39" w14:textId="2C6964B1" w:rsidR="007C1CA4" w:rsidRPr="003174E1" w:rsidRDefault="003174E1" w:rsidP="003174E1">
                            <w:pPr>
                              <w:pStyle w:val="TableParagraph"/>
                              <w:tabs>
                                <w:tab w:val="left" w:pos="482"/>
                              </w:tabs>
                              <w:kinsoku w:val="0"/>
                              <w:overflowPunct w:val="0"/>
                              <w:spacing w:line="347" w:lineRule="exact"/>
                              <w:ind w:left="5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" w:char="F0FE"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7C1CA4"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ครั้งที่2</w:t>
                            </w:r>
                          </w:p>
                        </w:tc>
                        <w:tc>
                          <w:tcPr>
                            <w:tcW w:w="2436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38BA8974" w14:textId="36093A34" w:rsidR="007C1CA4" w:rsidRPr="003174E1" w:rsidRDefault="007C1CA4" w:rsidP="00776E39">
                            <w:pPr>
                              <w:pStyle w:val="TableParagraph"/>
                              <w:kinsoku w:val="0"/>
                              <w:overflowPunct w:val="0"/>
                              <w:spacing w:before="5" w:line="341" w:lineRule="exact"/>
                              <w:ind w:left="21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วันที่  1  เมษายน</w:t>
                            </w:r>
                            <w:r w:rsidR="00270A99"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256</w:t>
                            </w:r>
                            <w:r w:rsidR="00776E39"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  <w:r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693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6737EDA5" w14:textId="051F54F6" w:rsidR="007C1CA4" w:rsidRPr="003174E1" w:rsidRDefault="003C03BB" w:rsidP="00776E39">
                            <w:pPr>
                              <w:pStyle w:val="TableParagraph"/>
                              <w:kinsoku w:val="0"/>
                              <w:overflowPunct w:val="0"/>
                              <w:spacing w:before="5" w:line="341" w:lineRule="exact"/>
                              <w:ind w:left="152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270A99"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ถึง </w:t>
                            </w:r>
                            <w:r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270A99"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30 </w:t>
                            </w:r>
                            <w:r w:rsidR="007C1CA4"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กันยายน 25</w:t>
                            </w:r>
                            <w:r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  <w:r w:rsidR="00776E39" w:rsidRPr="003174E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38D4E928" w14:textId="77777777" w:rsidR="007C1CA4" w:rsidRDefault="007C1CA4">
                      <w:pPr>
                        <w:pStyle w:val="a3"/>
                        <w:kinsoku w:val="0"/>
                        <w:overflowPunct w:val="0"/>
                        <w:rPr>
                          <w:rFonts w:ascii="Times New Roman" w:hAnsi="Times New Roman" w:cs="Angsana New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6718F0" w:rsidRPr="003174E1">
        <w:rPr>
          <w:rFonts w:ascii="TH SarabunPSK" w:hAnsi="TH SarabunPSK" w:cs="TH SarabunPSK"/>
          <w:cs/>
        </w:rPr>
        <w:t>รอบการประเมิน</w:t>
      </w:r>
    </w:p>
    <w:p w14:paraId="59046E54" w14:textId="77777777" w:rsidR="006718F0" w:rsidRPr="003174E1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1A096156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003E62A7" w14:textId="77777777" w:rsidR="006718F0" w:rsidRPr="00922AF9" w:rsidRDefault="006718F0">
      <w:pPr>
        <w:pStyle w:val="a3"/>
        <w:kinsoku w:val="0"/>
        <w:overflowPunct w:val="0"/>
        <w:spacing w:before="11"/>
        <w:rPr>
          <w:rFonts w:ascii="TH SarabunPSK" w:hAnsi="TH SarabunPSK" w:cs="TH SarabunPSK"/>
          <w:b/>
          <w:bCs/>
          <w:sz w:val="19"/>
          <w:szCs w:val="1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6"/>
        <w:gridCol w:w="4798"/>
        <w:gridCol w:w="5577"/>
      </w:tblGrid>
      <w:tr w:rsidR="006718F0" w:rsidRPr="00922AF9" w14:paraId="6EFCDE02" w14:textId="77777777" w:rsidTr="00447E04">
        <w:trPr>
          <w:trHeight w:val="539"/>
        </w:trPr>
        <w:tc>
          <w:tcPr>
            <w:tcW w:w="15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45B55F0" w14:textId="77777777" w:rsidR="006718F0" w:rsidRPr="00922AF9" w:rsidRDefault="006718F0" w:rsidP="00702A48">
            <w:pPr>
              <w:pStyle w:val="TableParagraph"/>
              <w:kinsoku w:val="0"/>
              <w:overflowPunct w:val="0"/>
              <w:spacing w:before="184"/>
              <w:ind w:left="6851" w:right="663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ผู้รับการประเมิน</w:t>
            </w:r>
          </w:p>
        </w:tc>
      </w:tr>
      <w:tr w:rsidR="006718F0" w:rsidRPr="00922AF9" w14:paraId="6EF5BDB4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EAAF" w14:textId="4CEF5C73" w:rsidR="006718F0" w:rsidRPr="00922AF9" w:rsidRDefault="006718F0" w:rsidP="00B07CD9">
            <w:pPr>
              <w:pStyle w:val="TableParagraph"/>
              <w:kinsoku w:val="0"/>
              <w:overflowPunct w:val="0"/>
              <w:spacing w:before="18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เลขประจำตัวประชาชน</w:t>
            </w:r>
            <w:r w:rsidR="00A0523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91357B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B07CD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1346F" w14:textId="2092811E" w:rsidR="006718F0" w:rsidRPr="00922AF9" w:rsidRDefault="006718F0" w:rsidP="00A05239">
            <w:pPr>
              <w:pStyle w:val="TableParagraph"/>
              <w:kinsoku w:val="0"/>
              <w:overflowPunct w:val="0"/>
              <w:spacing w:before="184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ชื่อ-นามสกุล......</w:t>
            </w:r>
            <w:r w:rsidR="001C364A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 w:rsidR="001C364A">
              <w:rPr>
                <w:rFonts w:ascii="TH SarabunPSK" w:hAnsi="TH SarabunPSK" w:cs="TH SarabunPSK" w:hint="cs"/>
                <w:sz w:val="32"/>
                <w:szCs w:val="32"/>
                <w:cs/>
              </w:rPr>
              <w:t>อโนทัย</w:t>
            </w:r>
            <w:proofErr w:type="spellEnd"/>
            <w:r w:rsidR="001C36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64694A">
              <w:rPr>
                <w:rFonts w:ascii="TH SarabunPSK" w:hAnsi="TH SarabunPSK" w:cs="TH SarabunPSK" w:hint="cs"/>
                <w:sz w:val="32"/>
                <w:szCs w:val="32"/>
                <w:cs/>
              </w:rPr>
              <w:t>หงษ์ปัส</w:t>
            </w:r>
            <w:proofErr w:type="spellEnd"/>
            <w:r w:rsidR="0064694A">
              <w:rPr>
                <w:rFonts w:ascii="TH SarabunPSK" w:hAnsi="TH SarabunPSK" w:cs="TH SarabunPSK" w:hint="cs"/>
                <w:sz w:val="32"/>
                <w:szCs w:val="32"/>
                <w:cs/>
              </w:rPr>
              <w:t>สา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="00B877D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55FB7" w14:textId="601B1608" w:rsidR="006718F0" w:rsidRPr="00922AF9" w:rsidRDefault="006718F0" w:rsidP="00E95733">
            <w:pPr>
              <w:pStyle w:val="TableParagraph"/>
              <w:kinsoku w:val="0"/>
              <w:overflowPunct w:val="0"/>
              <w:spacing w:before="18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ตำแหน่ง.......</w:t>
            </w:r>
            <w:r w:rsidR="0064694A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เจ้าพนักงานจัดเก็บรายได้</w:t>
            </w:r>
            <w:r w:rsidR="00E95733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</w:t>
            </w:r>
            <w:r w:rsidR="00A0523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C80FC9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</w:p>
        </w:tc>
      </w:tr>
      <w:tr w:rsidR="006718F0" w:rsidRPr="00922AF9" w14:paraId="0921AC7E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B9481" w14:textId="0A29238D" w:rsidR="006718F0" w:rsidRPr="00922AF9" w:rsidRDefault="006718F0" w:rsidP="00E95733">
            <w:pPr>
              <w:pStyle w:val="TableParagraph"/>
              <w:kinsoku w:val="0"/>
              <w:overflowPunct w:val="0"/>
              <w:spacing w:before="181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ตำแหน่งประเภท...</w:t>
            </w:r>
            <w:r w:rsidR="009B12B4"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="00E95733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ลูกจ้างประจำ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0B47" w14:textId="41357BF8" w:rsidR="006718F0" w:rsidRPr="00922AF9" w:rsidRDefault="006718F0" w:rsidP="00A05239">
            <w:pPr>
              <w:pStyle w:val="TableParagraph"/>
              <w:kinsoku w:val="0"/>
              <w:overflowPunct w:val="0"/>
              <w:spacing w:before="181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ระดับ...</w:t>
            </w:r>
            <w:r w:rsidR="00C80FC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</w:t>
            </w:r>
            <w:r w:rsidR="00B877DC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8AA5" w14:textId="7A8A3753" w:rsidR="006718F0" w:rsidRPr="00922AF9" w:rsidRDefault="006718F0" w:rsidP="00C80FC9">
            <w:pPr>
              <w:pStyle w:val="TableParagraph"/>
              <w:kinsoku w:val="0"/>
              <w:overflowPunct w:val="0"/>
              <w:spacing w:before="181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เลขที่ตำแหน่ง....</w:t>
            </w:r>
            <w:r w:rsidR="00C80FC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  <w:r w:rsidR="00141D57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</w:t>
            </w:r>
          </w:p>
        </w:tc>
      </w:tr>
      <w:tr w:rsidR="006718F0" w:rsidRPr="00922AF9" w14:paraId="4C17BD19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31B5D" w14:textId="21717A2E" w:rsidR="006718F0" w:rsidRPr="00922AF9" w:rsidRDefault="006718F0" w:rsidP="00141D57">
            <w:pPr>
              <w:pStyle w:val="TableParagraph"/>
              <w:kinsoku w:val="0"/>
              <w:overflowPunct w:val="0"/>
              <w:spacing w:before="183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งาน..</w:t>
            </w:r>
            <w:r w:rsidR="009B12B4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141D57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จัดเก็บรายได้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141D57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DA478" w14:textId="050F88B0" w:rsidR="006718F0" w:rsidRPr="00922AF9" w:rsidRDefault="006718F0">
            <w:pPr>
              <w:pStyle w:val="TableParagraph"/>
              <w:kinsoku w:val="0"/>
              <w:overflowPunct w:val="0"/>
              <w:spacing w:before="183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ส่วน/ฝ่าย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141D57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2F6F" w14:textId="2D1ADFAF" w:rsidR="006718F0" w:rsidRPr="00922AF9" w:rsidRDefault="006718F0" w:rsidP="00C80FC9">
            <w:pPr>
              <w:pStyle w:val="TableParagraph"/>
              <w:kinsoku w:val="0"/>
              <w:overflowPunct w:val="0"/>
              <w:spacing w:before="183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สำนัก/กอง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C80FC9">
              <w:rPr>
                <w:rFonts w:ascii="TH SarabunPSK" w:hAnsi="TH SarabunPSK" w:cs="TH SarabunPSK" w:hint="cs"/>
                <w:sz w:val="32"/>
                <w:szCs w:val="32"/>
                <w:cs/>
              </w:rPr>
              <w:t>......กองคลัง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  <w:r w:rsidR="00C80FC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</w:t>
            </w:r>
          </w:p>
        </w:tc>
      </w:tr>
      <w:tr w:rsidR="006718F0" w:rsidRPr="00922AF9" w14:paraId="2D6CDDFF" w14:textId="77777777" w:rsidTr="00447E04">
        <w:trPr>
          <w:trHeight w:val="557"/>
        </w:trPr>
        <w:tc>
          <w:tcPr>
            <w:tcW w:w="15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5BE37BB" w14:textId="6731242E" w:rsidR="006718F0" w:rsidRPr="00922AF9" w:rsidRDefault="006718F0">
            <w:pPr>
              <w:pStyle w:val="TableParagraph"/>
              <w:kinsoku w:val="0"/>
              <w:overflowPunct w:val="0"/>
              <w:spacing w:before="184"/>
              <w:ind w:left="6851" w:right="68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ผู้ประเมิน</w:t>
            </w:r>
            <w:r w:rsidR="002C5E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          </w:t>
            </w:r>
          </w:p>
        </w:tc>
      </w:tr>
      <w:tr w:rsidR="006718F0" w:rsidRPr="00922AF9" w14:paraId="6AFCC149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4A0A" w14:textId="04CEAFB9" w:rsidR="006718F0" w:rsidRPr="00922AF9" w:rsidRDefault="006718F0" w:rsidP="00B07CD9">
            <w:pPr>
              <w:pStyle w:val="TableParagraph"/>
              <w:kinsoku w:val="0"/>
              <w:overflowPunct w:val="0"/>
              <w:spacing w:before="181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เลขประจำตัวประชาชน</w:t>
            </w:r>
            <w:r w:rsidR="00671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</w:t>
            </w:r>
            <w:r w:rsidR="00B07CD9">
              <w:rPr>
                <w:rFonts w:ascii="TH SarabunPSK" w:hAnsi="TH SarabunPSK" w:cs="TH SarabunPSK"/>
                <w:sz w:val="32"/>
                <w:szCs w:val="32"/>
              </w:rPr>
              <w:t>.....................................</w:t>
            </w:r>
            <w:bookmarkStart w:id="1" w:name="_GoBack"/>
            <w:bookmarkEnd w:id="1"/>
            <w:r w:rsidR="00671788">
              <w:rPr>
                <w:rFonts w:ascii="TH SarabunPSK" w:hAnsi="TH SarabunPSK" w:cs="TH SarabunPSK"/>
                <w:sz w:val="32"/>
                <w:szCs w:val="32"/>
              </w:rPr>
              <w:t>….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49A1" w14:textId="1FF82B03" w:rsidR="006718F0" w:rsidRPr="00922AF9" w:rsidRDefault="006718F0" w:rsidP="00C80FC9">
            <w:pPr>
              <w:pStyle w:val="TableParagraph"/>
              <w:kinsoku w:val="0"/>
              <w:overflowPunct w:val="0"/>
              <w:spacing w:before="181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ชื่อ-นามสกุล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723B3A">
              <w:rPr>
                <w:rFonts w:ascii="TH SarabunPSK" w:hAnsi="TH SarabunPSK" w:cs="TH SarabunPSK" w:hint="cs"/>
                <w:sz w:val="32"/>
                <w:szCs w:val="32"/>
                <w:cs/>
              </w:rPr>
              <w:t>...นางศรีวิไล</w:t>
            </w:r>
            <w:r w:rsidR="00C80FC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C80FC9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</w:t>
            </w:r>
            <w:proofErr w:type="spellEnd"/>
            <w:r w:rsidR="00C80FC9">
              <w:rPr>
                <w:rFonts w:ascii="TH SarabunPSK" w:hAnsi="TH SarabunPSK" w:cs="TH SarabunPSK" w:hint="cs"/>
                <w:sz w:val="32"/>
                <w:szCs w:val="32"/>
                <w:cs/>
              </w:rPr>
              <w:t>ช้า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="002C5E1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.......................                                                           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AA2F" w14:textId="4881DED8" w:rsidR="006718F0" w:rsidRPr="00922AF9" w:rsidRDefault="006718F0" w:rsidP="001C5F46">
            <w:pPr>
              <w:pStyle w:val="TableParagraph"/>
              <w:kinsoku w:val="0"/>
              <w:overflowPunct w:val="0"/>
              <w:spacing w:before="181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="00B120B5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1C5F46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ผู้อำนวยการกองคลัง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="00B120B5"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="009B12B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</w:t>
            </w:r>
          </w:p>
        </w:tc>
      </w:tr>
      <w:tr w:rsidR="006718F0" w:rsidRPr="00922AF9" w14:paraId="70BE7596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033A" w14:textId="7981F2FF" w:rsidR="006718F0" w:rsidRPr="00922AF9" w:rsidRDefault="006718F0">
            <w:pPr>
              <w:pStyle w:val="TableParagraph"/>
              <w:kinsoku w:val="0"/>
              <w:overflowPunct w:val="0"/>
              <w:spacing w:before="18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ตำแหน่งประเภท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...อำนวยการท้องถิ่น..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D610" w14:textId="7B6CDB14" w:rsidR="006718F0" w:rsidRPr="00922AF9" w:rsidRDefault="006718F0">
            <w:pPr>
              <w:pStyle w:val="TableParagraph"/>
              <w:kinsoku w:val="0"/>
              <w:overflowPunct w:val="0"/>
              <w:spacing w:before="184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...ต้น...........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DF61" w14:textId="1F51E9CA" w:rsidR="006718F0" w:rsidRPr="00922AF9" w:rsidRDefault="006718F0" w:rsidP="00177CB8">
            <w:pPr>
              <w:pStyle w:val="TableParagraph"/>
              <w:kinsoku w:val="0"/>
              <w:overflowPunct w:val="0"/>
              <w:spacing w:before="18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สำนัก/กอง...</w:t>
            </w:r>
            <w:r w:rsidR="00177CB8">
              <w:rPr>
                <w:rFonts w:ascii="TH SarabunPSK" w:hAnsi="TH SarabunPSK" w:cs="TH SarabunPSK" w:hint="cs"/>
                <w:sz w:val="32"/>
                <w:szCs w:val="32"/>
                <w:cs/>
              </w:rPr>
              <w:t>...กองคลัง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="009B12B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</w:t>
            </w:r>
          </w:p>
        </w:tc>
      </w:tr>
    </w:tbl>
    <w:p w14:paraId="55B1E42B" w14:textId="77777777" w:rsidR="006718F0" w:rsidRPr="00922AF9" w:rsidRDefault="006718F0">
      <w:pPr>
        <w:rPr>
          <w:rFonts w:ascii="TH SarabunPSK" w:hAnsi="TH SarabunPSK" w:cs="TH SarabunPSK"/>
          <w:b/>
          <w:bCs/>
          <w:sz w:val="19"/>
          <w:szCs w:val="19"/>
        </w:rPr>
        <w:sectPr w:rsidR="006718F0" w:rsidRPr="00922AF9" w:rsidSect="00A60339">
          <w:headerReference w:type="default" r:id="rId9"/>
          <w:pgSz w:w="16850" w:h="11910" w:orient="landscape"/>
          <w:pgMar w:top="459" w:right="697" w:bottom="278" w:left="743" w:header="125" w:footer="0" w:gutter="0"/>
          <w:pgNumType w:fmt="thaiNumbers" w:start="1"/>
          <w:cols w:space="720" w:equalWidth="0">
            <w:col w:w="15413"/>
          </w:cols>
          <w:noEndnote/>
        </w:sectPr>
      </w:pPr>
    </w:p>
    <w:p w14:paraId="0E2B2088" w14:textId="77777777" w:rsidR="00E847A9" w:rsidRDefault="00E847A9" w:rsidP="00616D4B">
      <w:pPr>
        <w:pStyle w:val="a3"/>
        <w:kinsoku w:val="0"/>
        <w:overflowPunct w:val="0"/>
        <w:jc w:val="right"/>
        <w:rPr>
          <w:rFonts w:ascii="TH SarabunPSK" w:hAnsi="TH SarabunPSK" w:cs="TH SarabunPSK"/>
          <w:sz w:val="24"/>
          <w:szCs w:val="24"/>
        </w:rPr>
      </w:pPr>
    </w:p>
    <w:p w14:paraId="248B1605" w14:textId="3C6776CD" w:rsidR="006718F0" w:rsidRDefault="00E847A9" w:rsidP="00E847A9">
      <w:pPr>
        <w:pStyle w:val="a3"/>
        <w:kinsoku w:val="0"/>
        <w:overflowPunct w:val="0"/>
        <w:jc w:val="center"/>
        <w:rPr>
          <w:rFonts w:ascii="TH SarabunPSK" w:hAnsi="TH SarabunPSK" w:cs="TH SarabunPSK"/>
        </w:rPr>
      </w:pPr>
      <w:r w:rsidRPr="00E847A9">
        <w:rPr>
          <w:rFonts w:ascii="TH SarabunPSK" w:hAnsi="TH SarabunPSK" w:cs="TH SarabunPSK"/>
        </w:rPr>
        <w:t>-2-</w:t>
      </w:r>
    </w:p>
    <w:p w14:paraId="49B0E454" w14:textId="365B43A7" w:rsidR="00E847A9" w:rsidRPr="00922AF9" w:rsidRDefault="00E847A9" w:rsidP="00E847A9">
      <w:pPr>
        <w:pStyle w:val="a3"/>
        <w:kinsoku w:val="0"/>
        <w:overflowPunct w:val="0"/>
        <w:jc w:val="right"/>
        <w:rPr>
          <w:rFonts w:ascii="TH SarabunPSK" w:hAnsi="TH SarabunPSK" w:cs="TH SarabunPSK"/>
          <w:sz w:val="24"/>
          <w:szCs w:val="24"/>
        </w:rPr>
      </w:pPr>
    </w:p>
    <w:p w14:paraId="223445A1" w14:textId="77777777" w:rsidR="00E847A9" w:rsidRPr="00922AF9" w:rsidRDefault="00E847A9" w:rsidP="00E847A9">
      <w:pPr>
        <w:pStyle w:val="a3"/>
        <w:kinsoku w:val="0"/>
        <w:overflowPunct w:val="0"/>
        <w:spacing w:before="7"/>
        <w:rPr>
          <w:rFonts w:ascii="TH SarabunPSK" w:hAnsi="TH SarabunPSK" w:cs="TH SarabunPSK"/>
          <w:b/>
          <w:bCs/>
          <w:sz w:val="16"/>
          <w:szCs w:val="16"/>
        </w:rPr>
      </w:pPr>
    </w:p>
    <w:p w14:paraId="4A600688" w14:textId="77777777" w:rsidR="00E847A9" w:rsidRPr="00922AF9" w:rsidRDefault="00E847A9" w:rsidP="00E847A9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60E76F76" wp14:editId="704F8982">
                <wp:extent cx="4019550" cy="415925"/>
                <wp:effectExtent l="0" t="0" r="19050" b="3175"/>
                <wp:docPr id="13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19550" cy="415925"/>
                          <a:chOff x="0" y="0"/>
                          <a:chExt cx="12080" cy="655"/>
                        </a:xfrm>
                      </wpg:grpSpPr>
                      <wps:wsp>
                        <wps:cNvPr id="14" name="Freeform 37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60" cy="615"/>
                          </a:xfrm>
                          <a:custGeom>
                            <a:avLst/>
                            <a:gdLst>
                              <a:gd name="T0" fmla="*/ 0 w 12060"/>
                              <a:gd name="T1" fmla="*/ 102 h 615"/>
                              <a:gd name="T2" fmla="*/ 8 w 12060"/>
                              <a:gd name="T3" fmla="*/ 62 h 615"/>
                              <a:gd name="T4" fmla="*/ 30 w 12060"/>
                              <a:gd name="T5" fmla="*/ 30 h 615"/>
                              <a:gd name="T6" fmla="*/ 62 w 12060"/>
                              <a:gd name="T7" fmla="*/ 8 h 615"/>
                              <a:gd name="T8" fmla="*/ 102 w 12060"/>
                              <a:gd name="T9" fmla="*/ 0 h 615"/>
                              <a:gd name="T10" fmla="*/ 11957 w 12060"/>
                              <a:gd name="T11" fmla="*/ 0 h 615"/>
                              <a:gd name="T12" fmla="*/ 11997 w 12060"/>
                              <a:gd name="T13" fmla="*/ 8 h 615"/>
                              <a:gd name="T14" fmla="*/ 12030 w 12060"/>
                              <a:gd name="T15" fmla="*/ 30 h 615"/>
                              <a:gd name="T16" fmla="*/ 12051 w 12060"/>
                              <a:gd name="T17" fmla="*/ 62 h 615"/>
                              <a:gd name="T18" fmla="*/ 12060 w 12060"/>
                              <a:gd name="T19" fmla="*/ 102 h 615"/>
                              <a:gd name="T20" fmla="*/ 12060 w 12060"/>
                              <a:gd name="T21" fmla="*/ 512 h 615"/>
                              <a:gd name="T22" fmla="*/ 12051 w 12060"/>
                              <a:gd name="T23" fmla="*/ 552 h 615"/>
                              <a:gd name="T24" fmla="*/ 12030 w 12060"/>
                              <a:gd name="T25" fmla="*/ 585 h 615"/>
                              <a:gd name="T26" fmla="*/ 11997 w 12060"/>
                              <a:gd name="T27" fmla="*/ 606 h 615"/>
                              <a:gd name="T28" fmla="*/ 11957 w 12060"/>
                              <a:gd name="T29" fmla="*/ 615 h 615"/>
                              <a:gd name="T30" fmla="*/ 102 w 12060"/>
                              <a:gd name="T31" fmla="*/ 615 h 615"/>
                              <a:gd name="T32" fmla="*/ 62 w 12060"/>
                              <a:gd name="T33" fmla="*/ 606 h 615"/>
                              <a:gd name="T34" fmla="*/ 30 w 12060"/>
                              <a:gd name="T35" fmla="*/ 585 h 615"/>
                              <a:gd name="T36" fmla="*/ 8 w 12060"/>
                              <a:gd name="T37" fmla="*/ 552 h 615"/>
                              <a:gd name="T38" fmla="*/ 0 w 12060"/>
                              <a:gd name="T39" fmla="*/ 512 h 615"/>
                              <a:gd name="T40" fmla="*/ 0 w 12060"/>
                              <a:gd name="T41" fmla="*/ 102 h 61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60" h="615">
                                <a:moveTo>
                                  <a:pt x="0" y="102"/>
                                </a:moveTo>
                                <a:lnTo>
                                  <a:pt x="8" y="62"/>
                                </a:lnTo>
                                <a:lnTo>
                                  <a:pt x="30" y="30"/>
                                </a:lnTo>
                                <a:lnTo>
                                  <a:pt x="62" y="8"/>
                                </a:lnTo>
                                <a:lnTo>
                                  <a:pt x="102" y="0"/>
                                </a:lnTo>
                                <a:lnTo>
                                  <a:pt x="11957" y="0"/>
                                </a:lnTo>
                                <a:lnTo>
                                  <a:pt x="11997" y="8"/>
                                </a:lnTo>
                                <a:lnTo>
                                  <a:pt x="12030" y="30"/>
                                </a:lnTo>
                                <a:lnTo>
                                  <a:pt x="12051" y="62"/>
                                </a:lnTo>
                                <a:lnTo>
                                  <a:pt x="12060" y="102"/>
                                </a:lnTo>
                                <a:lnTo>
                                  <a:pt x="12060" y="512"/>
                                </a:lnTo>
                                <a:lnTo>
                                  <a:pt x="12051" y="552"/>
                                </a:lnTo>
                                <a:lnTo>
                                  <a:pt x="12030" y="585"/>
                                </a:lnTo>
                                <a:lnTo>
                                  <a:pt x="11997" y="606"/>
                                </a:lnTo>
                                <a:lnTo>
                                  <a:pt x="11957" y="615"/>
                                </a:lnTo>
                                <a:lnTo>
                                  <a:pt x="102" y="615"/>
                                </a:lnTo>
                                <a:lnTo>
                                  <a:pt x="62" y="606"/>
                                </a:lnTo>
                                <a:lnTo>
                                  <a:pt x="30" y="585"/>
                                </a:lnTo>
                                <a:lnTo>
                                  <a:pt x="8" y="552"/>
                                </a:lnTo>
                                <a:lnTo>
                                  <a:pt x="0" y="512"/>
                                </a:lnTo>
                                <a:lnTo>
                                  <a:pt x="0" y="10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080" cy="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8D8840" w14:textId="2D362EEC" w:rsidR="00E847A9" w:rsidRPr="00E847A9" w:rsidRDefault="00E847A9" w:rsidP="00E847A9">
                              <w:pPr>
                                <w:pStyle w:val="a3"/>
                                <w:kinsoku w:val="0"/>
                                <w:overflowPunct w:val="0"/>
                                <w:spacing w:before="149"/>
                                <w:ind w:left="213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E847A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 xml:space="preserve">ส่วนที่ 1 การประเมินผลสัมฤทธิ์ของงาน (ร้อยละ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70</w:t>
                              </w:r>
                              <w:r w:rsidRPr="00E847A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6" o:spid="_x0000_s1027" style="width:316.5pt;height:32.75pt;mso-position-horizontal-relative:char;mso-position-vertical-relative:line" coordsize="12080,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">
                <v:shape id="Freeform 37" o:spid="_x0000_s1028" style="position:absolute;left:20;top:20;width:12060;height:615;visibility:visible;mso-wrap-style:square;v-text-anchor:top" coordsize="12060,6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tp48IA&#10;AADbAAAADwAAAGRycy9kb3ducmV2LnhtbERPTWvCQBC9F/wPywi91U1LkBJdxWoKOQnaBvE2ZMck&#10;mJ1dstsk/ffdQqG3ebzPWW8n04mBet9aVvC8SEAQV1a3XCv4/Hh/egXhA7LGzjIp+CYP283sYY2Z&#10;tiOfaDiHWsQQ9hkqaEJwmZS+asigX1hHHLmb7Q2GCPta6h7HGG46+ZIkS2mw5djQoKN9Q9X9/GUU&#10;UO6Olzy/tu7tku6KsjwdPE1KPc6n3QpEoCn8i//chY7zU/j9JR4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C2njwgAAANsAAAAPAAAAAAAAAAAAAAAAAJgCAABkcnMvZG93&#10;bnJldi54bWxQSwUGAAAAAAQABAD1AAAAhwMAAAAA&#10;" path="m,102l8,62,30,30,62,8,102,,11957,r40,8l12030,30r21,32l12060,102r,410l12051,552r-21,33l11997,606r-40,9l102,615,62,606,30,585,8,552,,512,,102xe" filled="f" strokeweight="2pt">
                  <v:path arrowok="t" o:connecttype="custom" o:connectlocs="0,102;8,62;30,30;62,8;102,0;11957,0;11997,8;12030,30;12051,62;12060,102;12060,512;12051,552;12030,585;11997,606;11957,615;102,615;62,606;30,585;8,552;0,512;0,102" o:connectangles="0,0,0,0,0,0,0,0,0,0,0,0,0,0,0,0,0,0,0,0,0"/>
                </v:shape>
                <v:shape id="Text Box 38" o:spid="_x0000_s1029" type="#_x0000_t202" style="position:absolute;width:12080;height:6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  <v:textbox inset="0,0,0,0">
                    <w:txbxContent>
                      <w:p w14:paraId="4D8D8840" w14:textId="2D362EEC" w:rsidR="00E847A9" w:rsidRPr="00E847A9" w:rsidRDefault="00E847A9" w:rsidP="00E847A9">
                        <w:pPr>
                          <w:pStyle w:val="a3"/>
                          <w:kinsoku w:val="0"/>
                          <w:overflowPunct w:val="0"/>
                          <w:spacing w:before="149"/>
                          <w:ind w:left="213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E847A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 xml:space="preserve">ส่วนที่ 1 การประเมินผลสัมฤทธิ์ของงาน (ร้อยละ 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70</w:t>
                        </w:r>
                        <w:r w:rsidRPr="00E847A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CBEACD9" w14:textId="77777777" w:rsidR="00E847A9" w:rsidRPr="00E847A9" w:rsidRDefault="00E847A9" w:rsidP="00E847A9">
      <w:pPr>
        <w:pStyle w:val="a3"/>
        <w:kinsoku w:val="0"/>
        <w:overflowPunct w:val="0"/>
        <w:spacing w:before="1"/>
        <w:rPr>
          <w:rFonts w:ascii="TH SarabunPSK" w:hAnsi="TH SarabunPSK" w:cs="TH SarabunPSK"/>
          <w:b/>
          <w:bCs/>
        </w:rPr>
      </w:pPr>
      <w:r w:rsidRPr="00E847A9">
        <w:rPr>
          <w:rFonts w:ascii="TH SarabunPSK" w:hAnsi="TH SarabunPSK" w:cs="TH SarabunPSK"/>
          <w:b/>
          <w:bCs/>
          <w:cs/>
        </w:rPr>
        <w:t>1.1 ก่อนเริ่มรอบการประเมิน</w:t>
      </w:r>
    </w:p>
    <w:tbl>
      <w:tblPr>
        <w:tblStyle w:val="ac"/>
        <w:tblW w:w="15511" w:type="dxa"/>
        <w:tblLayout w:type="fixed"/>
        <w:tblLook w:val="04A0" w:firstRow="1" w:lastRow="0" w:firstColumn="1" w:lastColumn="0" w:noHBand="0" w:noVBand="1"/>
      </w:tblPr>
      <w:tblGrid>
        <w:gridCol w:w="785"/>
        <w:gridCol w:w="4104"/>
        <w:gridCol w:w="4463"/>
        <w:gridCol w:w="1540"/>
        <w:gridCol w:w="923"/>
        <w:gridCol w:w="924"/>
        <w:gridCol w:w="923"/>
        <w:gridCol w:w="924"/>
        <w:gridCol w:w="925"/>
      </w:tblGrid>
      <w:tr w:rsidR="00E847A9" w:rsidRPr="00E847A9" w14:paraId="07B6BBF8" w14:textId="77777777" w:rsidTr="00E847A9">
        <w:trPr>
          <w:trHeight w:val="339"/>
        </w:trPr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9F9F067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4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48864A7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ผลสัมฤทธิ์ของงาน</w:t>
            </w:r>
          </w:p>
          <w:p w14:paraId="1F8A2E37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E847A9">
              <w:rPr>
                <w:rFonts w:ascii="TH SarabunPSK" w:hAnsi="TH SarabunPSK" w:cs="TH SarabunPSK"/>
                <w:b/>
                <w:bCs/>
              </w:rPr>
              <w:t>A</w:t>
            </w:r>
            <w:r w:rsidRPr="00E847A9"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4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31BBBC4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  <w:p w14:paraId="29FF0221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E847A9">
              <w:rPr>
                <w:rFonts w:ascii="TH SarabunPSK" w:hAnsi="TH SarabunPSK" w:cs="TH SarabunPSK"/>
                <w:b/>
                <w:bCs/>
              </w:rPr>
              <w:t>B</w:t>
            </w:r>
            <w:r w:rsidRPr="00E847A9"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701811C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น้ำหนัก</w:t>
            </w:r>
          </w:p>
          <w:p w14:paraId="4FC2CFD6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(ร้อยละ) (</w:t>
            </w:r>
            <w:r w:rsidRPr="00E847A9">
              <w:rPr>
                <w:rFonts w:ascii="TH SarabunPSK" w:hAnsi="TH SarabunPSK" w:cs="TH SarabunPSK"/>
                <w:b/>
                <w:bCs/>
              </w:rPr>
              <w:t>C</w:t>
            </w:r>
            <w:r w:rsidRPr="00E847A9"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4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FAC1536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ระดับคะแนนและค่าเป้าหมาย (</w:t>
            </w:r>
            <w:r w:rsidRPr="00E847A9">
              <w:rPr>
                <w:rFonts w:ascii="TH SarabunPSK" w:hAnsi="TH SarabunPSK" w:cs="TH SarabunPSK"/>
                <w:b/>
                <w:bCs/>
              </w:rPr>
              <w:t>D</w:t>
            </w:r>
            <w:r w:rsidRPr="00E847A9"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</w:tr>
      <w:tr w:rsidR="00E847A9" w:rsidRPr="00E847A9" w14:paraId="64FCD5C7" w14:textId="77777777" w:rsidTr="00313748">
        <w:trPr>
          <w:trHeight w:val="339"/>
        </w:trPr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5DC9C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CF309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7A1B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55D8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96318DD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9BD7E26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59D438F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</w:rPr>
              <w:t>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D3590ED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B05B4FB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</w:rPr>
              <w:t>5</w:t>
            </w:r>
          </w:p>
        </w:tc>
      </w:tr>
      <w:tr w:rsidR="00E847A9" w:rsidRPr="00E847A9" w14:paraId="582DD102" w14:textId="77777777" w:rsidTr="00313748">
        <w:trPr>
          <w:trHeight w:val="339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0FE7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</w:rPr>
            </w:pPr>
            <w:r w:rsidRPr="00E847A9">
              <w:rPr>
                <w:rFonts w:ascii="TH SarabunPSK" w:hAnsi="TH SarabunPSK" w:cs="TH SarabunPSK"/>
                <w:cs/>
              </w:rPr>
              <w:t>1</w:t>
            </w:r>
          </w:p>
          <w:p w14:paraId="2E48FE3D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4486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</w:rPr>
            </w:pPr>
            <w:r w:rsidRPr="00E847A9">
              <w:rPr>
                <w:rFonts w:ascii="TH SarabunPSK" w:hAnsi="TH SarabunPSK" w:cs="TH SarabunPSK"/>
                <w:cs/>
              </w:rPr>
              <w:t>ระบบการจัดเก็บรายได้ทุกประเภทจะมีประสิทธิภาพ ด้วยความเรียบร้อย ถูกต้อง ทันตามกำหนด ระยะเวลา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A4C4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</w:rPr>
            </w:pPr>
            <w:r w:rsidRPr="00E847A9">
              <w:rPr>
                <w:rFonts w:ascii="TH SarabunPSK" w:hAnsi="TH SarabunPSK" w:cs="TH SarabunPSK"/>
                <w:cs/>
              </w:rPr>
              <w:t>การบันทึกข้อมูลในระบบฐานข้อมูลผู้ชำระภาษี ถูกต้อง ครบถ้วน ทันตามกำหนดเวลา และเป็นปัจจุบัน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D61C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 w:rsidRPr="00E847A9">
              <w:rPr>
                <w:rFonts w:ascii="TH SarabunPSK" w:hAnsi="TH SarabunPSK" w:cs="TH SarabunPSK"/>
                <w:cs/>
              </w:rPr>
              <w:t>30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C104" w14:textId="60F51BC8" w:rsidR="00E847A9" w:rsidRPr="00E847A9" w:rsidRDefault="00313748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60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B649" w14:textId="3637B966" w:rsidR="00E847A9" w:rsidRPr="00E847A9" w:rsidRDefault="00313748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70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BD59" w14:textId="12D04D8F" w:rsidR="00E847A9" w:rsidRPr="00E847A9" w:rsidRDefault="00313748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80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ED53" w14:textId="5C3C0FB5" w:rsidR="00E847A9" w:rsidRPr="00E847A9" w:rsidRDefault="00313748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90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7BDE" w14:textId="07338BC4" w:rsidR="00E847A9" w:rsidRPr="00E847A9" w:rsidRDefault="00313748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100</w:t>
            </w:r>
          </w:p>
        </w:tc>
      </w:tr>
      <w:tr w:rsidR="00313748" w:rsidRPr="00E847A9" w14:paraId="0665FB89" w14:textId="77777777" w:rsidTr="00313748">
        <w:trPr>
          <w:trHeight w:val="339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2000" w14:textId="77777777" w:rsidR="00313748" w:rsidRPr="00E847A9" w:rsidRDefault="00313748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</w:rPr>
            </w:pPr>
            <w:r w:rsidRPr="00E847A9">
              <w:rPr>
                <w:rFonts w:ascii="TH SarabunPSK" w:hAnsi="TH SarabunPSK" w:cs="TH SarabunPSK"/>
                <w:cs/>
              </w:rPr>
              <w:t>2</w:t>
            </w:r>
          </w:p>
          <w:p w14:paraId="62B09DE1" w14:textId="77777777" w:rsidR="00313748" w:rsidRPr="00E847A9" w:rsidRDefault="00313748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A093" w14:textId="77777777" w:rsidR="00313748" w:rsidRPr="00E847A9" w:rsidRDefault="00313748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</w:rPr>
            </w:pPr>
            <w:r w:rsidRPr="00E847A9">
              <w:rPr>
                <w:rFonts w:ascii="TH SarabunPSK" w:hAnsi="TH SarabunPSK" w:cs="TH SarabunPSK"/>
                <w:cs/>
              </w:rPr>
              <w:t>การจัดเก็บภาษี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DE717" w14:textId="77777777" w:rsidR="00313748" w:rsidRPr="00E847A9" w:rsidRDefault="00313748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</w:rPr>
            </w:pPr>
            <w:r w:rsidRPr="00E847A9">
              <w:rPr>
                <w:rFonts w:ascii="TH SarabunPSK" w:hAnsi="TH SarabunPSK" w:cs="TH SarabunPSK"/>
                <w:cs/>
              </w:rPr>
              <w:t>การจัดเก็บภาษี ทุกประเภท และค่าธรรมเนียมใบอนุญาตต่างๆ ถูกต้อง ครบถ้วน ทันตามกำหนด เกิดความรวดเร็ว และเป็นธรรมแก่ประชาชน ใบเสร็จรับ/หลักฐานการเงิน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4654" w14:textId="77777777" w:rsidR="00313748" w:rsidRPr="00E847A9" w:rsidRDefault="00313748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 w:rsidRPr="00E847A9">
              <w:rPr>
                <w:rFonts w:ascii="TH SarabunPSK" w:hAnsi="TH SarabunPSK" w:cs="TH SarabunPSK"/>
                <w:cs/>
              </w:rPr>
              <w:t>20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F0B6" w14:textId="7D8E2E4D" w:rsidR="00313748" w:rsidRPr="00E847A9" w:rsidRDefault="00313748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65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5B0C" w14:textId="52933DED" w:rsidR="00313748" w:rsidRPr="00E847A9" w:rsidRDefault="00313748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70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A89D" w14:textId="75BB93F9" w:rsidR="00313748" w:rsidRPr="00E847A9" w:rsidRDefault="00313748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75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4CED" w14:textId="3828A05C" w:rsidR="00313748" w:rsidRPr="00E847A9" w:rsidRDefault="00313748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80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FB48" w14:textId="099CA84A" w:rsidR="00313748" w:rsidRPr="00E847A9" w:rsidRDefault="00313748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85</w:t>
            </w:r>
          </w:p>
        </w:tc>
      </w:tr>
      <w:tr w:rsidR="00313748" w:rsidRPr="00E847A9" w14:paraId="0D3AB624" w14:textId="77777777" w:rsidTr="00313748">
        <w:trPr>
          <w:trHeight w:val="339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6C59" w14:textId="77777777" w:rsidR="00313748" w:rsidRPr="00E847A9" w:rsidRDefault="00313748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</w:rPr>
            </w:pPr>
            <w:r w:rsidRPr="00E847A9">
              <w:rPr>
                <w:rFonts w:ascii="TH SarabunPSK" w:hAnsi="TH SarabunPSK" w:cs="TH SarabunPSK"/>
                <w:cs/>
              </w:rPr>
              <w:t>3</w:t>
            </w:r>
          </w:p>
          <w:p w14:paraId="7A9C40EF" w14:textId="77777777" w:rsidR="00313748" w:rsidRPr="00E847A9" w:rsidRDefault="00313748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1047" w14:textId="77777777" w:rsidR="00313748" w:rsidRPr="00E847A9" w:rsidRDefault="00313748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</w:rPr>
            </w:pPr>
            <w:r w:rsidRPr="00E847A9">
              <w:rPr>
                <w:rFonts w:ascii="TH SarabunPSK" w:hAnsi="TH SarabunPSK" w:cs="TH SarabunPSK"/>
                <w:cs/>
              </w:rPr>
              <w:t>การจัดทำทะเบียนพาณิชย์</w:t>
            </w:r>
          </w:p>
          <w:p w14:paraId="1AA14C96" w14:textId="77777777" w:rsidR="00313748" w:rsidRPr="00E847A9" w:rsidRDefault="00313748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</w:rPr>
            </w:pPr>
            <w:r w:rsidRPr="00E847A9">
              <w:rPr>
                <w:rFonts w:ascii="TH SarabunPSK" w:hAnsi="TH SarabunPSK" w:cs="TH SarabunPSK"/>
                <w:cs/>
              </w:rPr>
              <w:t xml:space="preserve">การดำเนินการระบบ </w:t>
            </w:r>
            <w:r w:rsidRPr="00E847A9">
              <w:rPr>
                <w:rFonts w:ascii="TH SarabunPSK" w:hAnsi="TH SarabunPSK" w:cs="TH SarabunPSK"/>
              </w:rPr>
              <w:t xml:space="preserve">E-LAAS </w:t>
            </w:r>
            <w:r w:rsidRPr="00E847A9">
              <w:rPr>
                <w:rFonts w:ascii="TH SarabunPSK" w:hAnsi="TH SarabunPSK" w:cs="TH SarabunPSK" w:hint="cs"/>
                <w:cs/>
              </w:rPr>
              <w:t>เงินรายได้ เงินอุดหนุนทั่วไป เงินอุดหนุนเฉพาะกิจ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D356" w14:textId="329E3279" w:rsidR="00313748" w:rsidRPr="00E847A9" w:rsidRDefault="00313748" w:rsidP="00313748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</w:rPr>
            </w:pPr>
            <w:r w:rsidRPr="00E847A9">
              <w:rPr>
                <w:rFonts w:ascii="TH SarabunPSK" w:hAnsi="TH SarabunPSK" w:cs="TH SarabunPSK"/>
                <w:cs/>
              </w:rPr>
              <w:t>การจัดทำทะเบียนพาณิชย์ให้แก่ผู้ประกอบการของตำบล</w:t>
            </w:r>
            <w:r>
              <w:rPr>
                <w:rFonts w:ascii="TH SarabunPSK" w:hAnsi="TH SarabunPSK" w:cs="TH SarabunPSK" w:hint="cs"/>
                <w:cs/>
              </w:rPr>
              <w:t>ถ้ำวัวแดง</w:t>
            </w:r>
            <w:r w:rsidRPr="00E847A9">
              <w:rPr>
                <w:rFonts w:ascii="TH SarabunPSK" w:hAnsi="TH SarabunPSK" w:cs="TH SarabunPSK"/>
                <w:cs/>
              </w:rPr>
              <w:t xml:space="preserve"> ใบเสร็จรับเงิน/หลักฐานการรับเงิน</w:t>
            </w:r>
            <w:r w:rsidRPr="00E847A9">
              <w:rPr>
                <w:rFonts w:ascii="TH SarabunPSK" w:hAnsi="TH SarabunPSK" w:cs="TH SarabunPSK" w:hint="cs"/>
                <w:cs/>
              </w:rPr>
              <w:t xml:space="preserve"> </w:t>
            </w:r>
            <w:r w:rsidRPr="00E847A9">
              <w:rPr>
                <w:rFonts w:ascii="TH SarabunPSK" w:hAnsi="TH SarabunPSK" w:cs="TH SarabunPSK"/>
                <w:cs/>
              </w:rPr>
              <w:t>ถูกต้อง ครบถ้วน รวดเร็ว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F5099" w14:textId="77777777" w:rsidR="00313748" w:rsidRPr="00E847A9" w:rsidRDefault="00313748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 w:rsidRPr="00E847A9">
              <w:rPr>
                <w:rFonts w:ascii="TH SarabunPSK" w:hAnsi="TH SarabunPSK" w:cs="TH SarabunPSK"/>
                <w:cs/>
              </w:rPr>
              <w:t>20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ECED" w14:textId="1BDB8181" w:rsidR="00313748" w:rsidRPr="00E847A9" w:rsidRDefault="00313748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75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16CB" w14:textId="4F040063" w:rsidR="00313748" w:rsidRPr="00E847A9" w:rsidRDefault="00313748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80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234A" w14:textId="678FBD97" w:rsidR="00313748" w:rsidRPr="00E847A9" w:rsidRDefault="00313748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85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BAE8" w14:textId="10692BB7" w:rsidR="00313748" w:rsidRPr="00E847A9" w:rsidRDefault="00313748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90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14C5" w14:textId="2DBEC780" w:rsidR="00313748" w:rsidRPr="00E847A9" w:rsidRDefault="00313748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95</w:t>
            </w:r>
          </w:p>
        </w:tc>
      </w:tr>
      <w:tr w:rsidR="00E847A9" w:rsidRPr="00E847A9" w14:paraId="36BB5F36" w14:textId="77777777" w:rsidTr="00313748">
        <w:trPr>
          <w:trHeight w:val="339"/>
        </w:trPr>
        <w:tc>
          <w:tcPr>
            <w:tcW w:w="9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3E33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EA12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70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6937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310E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-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CA43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66EC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4BDE" w14:textId="77777777" w:rsidR="00E847A9" w:rsidRPr="00E847A9" w:rsidRDefault="00E847A9" w:rsidP="00E847A9">
            <w:pPr>
              <w:pStyle w:val="a3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847A9">
              <w:rPr>
                <w:rFonts w:ascii="TH SarabunPSK" w:hAnsi="TH SarabunPSK" w:cs="TH SarabunPSK"/>
                <w:b/>
                <w:bCs/>
                <w:cs/>
              </w:rPr>
              <w:t>-</w:t>
            </w:r>
          </w:p>
        </w:tc>
      </w:tr>
    </w:tbl>
    <w:p w14:paraId="004ACD0D" w14:textId="77777777" w:rsidR="006718F0" w:rsidRPr="00922AF9" w:rsidRDefault="006718F0" w:rsidP="00E847A9">
      <w:pPr>
        <w:pStyle w:val="a3"/>
        <w:kinsoku w:val="0"/>
        <w:overflowPunct w:val="0"/>
        <w:ind w:left="1858" w:hanging="1302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b/>
          <w:bCs/>
          <w:cs/>
        </w:rPr>
        <w:t xml:space="preserve">หมายเหตุ </w:t>
      </w:r>
      <w:r w:rsidRPr="00922AF9">
        <w:rPr>
          <w:rFonts w:ascii="TH SarabunPSK" w:hAnsi="TH SarabunPSK" w:cs="TH SarabunPSK" w:hint="cs"/>
          <w:cs/>
        </w:rPr>
        <w:t>1. ในกรณีมีข้าราชการหรือพนักงานส่วนท้องถิ่นได้รับการแต่งตั้งให้ดำรงตำแหน่ง หรือระดับสูงขึ้น ให้นำวิสัยทัศน์หรือข้อเสนอในการพัฒนางานมากำหนดเป็นการ ประเมินผลสัมฤทธิ์ของงานในรอบการประเมินครั้งนั้น และครั้งถัดไปจนกว่าจะได้ผลสำเร็จตามตัวชี้วัดที่เสนอในวิสัยทัศน์หรือข้อเสนอ</w:t>
      </w:r>
    </w:p>
    <w:p w14:paraId="50A90E57" w14:textId="77777777" w:rsidR="006718F0" w:rsidRPr="00922AF9" w:rsidRDefault="006718F0" w:rsidP="00E847A9">
      <w:pPr>
        <w:pStyle w:val="a3"/>
        <w:kinsoku w:val="0"/>
        <w:overflowPunct w:val="0"/>
        <w:ind w:left="1550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 xml:space="preserve">2. </w:t>
      </w:r>
      <w:r w:rsidRPr="00922AF9">
        <w:rPr>
          <w:rFonts w:ascii="TH SarabunPSK" w:hAnsi="TH SarabunPSK" w:cs="TH SarabunPSK" w:hint="cs"/>
          <w:cs/>
        </w:rPr>
        <w:t xml:space="preserve">กรณีช่อง </w:t>
      </w:r>
      <w:r w:rsidRPr="00922AF9">
        <w:rPr>
          <w:rFonts w:ascii="TH SarabunPSK" w:hAnsi="TH SarabunPSK" w:cs="TH SarabunPSK" w:hint="cs"/>
        </w:rPr>
        <w:t>“</w:t>
      </w:r>
      <w:r w:rsidRPr="00922AF9">
        <w:rPr>
          <w:rFonts w:ascii="TH SarabunPSK" w:hAnsi="TH SarabunPSK" w:cs="TH SarabunPSK" w:hint="cs"/>
          <w:cs/>
        </w:rPr>
        <w:t>ผลสัมฤทธิ์ของงาน</w:t>
      </w:r>
      <w:r w:rsidRPr="00922AF9">
        <w:rPr>
          <w:rFonts w:ascii="TH SarabunPSK" w:hAnsi="TH SarabunPSK" w:cs="TH SarabunPSK" w:hint="cs"/>
        </w:rPr>
        <w:t xml:space="preserve">” </w:t>
      </w:r>
      <w:r w:rsidRPr="00922AF9">
        <w:rPr>
          <w:rFonts w:ascii="TH SarabunPSK" w:hAnsi="TH SarabunPSK" w:cs="TH SarabunPSK" w:hint="cs"/>
          <w:cs/>
        </w:rPr>
        <w:t xml:space="preserve">หรือช่อง </w:t>
      </w:r>
      <w:r w:rsidRPr="00922AF9">
        <w:rPr>
          <w:rFonts w:ascii="TH SarabunPSK" w:hAnsi="TH SarabunPSK" w:cs="TH SarabunPSK" w:hint="cs"/>
        </w:rPr>
        <w:t>“</w:t>
      </w:r>
      <w:r w:rsidRPr="00922AF9">
        <w:rPr>
          <w:rFonts w:ascii="TH SarabunPSK" w:hAnsi="TH SarabunPSK" w:cs="TH SarabunPSK" w:hint="cs"/>
          <w:cs/>
        </w:rPr>
        <w:t>ตัวชี้วัด</w:t>
      </w:r>
      <w:r w:rsidRPr="00922AF9">
        <w:rPr>
          <w:rFonts w:ascii="TH SarabunPSK" w:hAnsi="TH SarabunPSK" w:cs="TH SarabunPSK" w:hint="cs"/>
        </w:rPr>
        <w:t xml:space="preserve">” </w:t>
      </w:r>
      <w:r w:rsidRPr="00922AF9">
        <w:rPr>
          <w:rFonts w:ascii="TH SarabunPSK" w:hAnsi="TH SarabunPSK" w:cs="TH SarabunPSK" w:hint="cs"/>
          <w:cs/>
        </w:rPr>
        <w:t>หากไม่สามารถกรอกรายละเอียดได้พอ อาจทำเป็นหลักฐานแนบท้ายแบบประเมินได้</w:t>
      </w:r>
    </w:p>
    <w:p w14:paraId="0097F64E" w14:textId="77777777" w:rsidR="006718F0" w:rsidRPr="00922AF9" w:rsidRDefault="006718F0">
      <w:pPr>
        <w:pStyle w:val="a3"/>
        <w:kinsoku w:val="0"/>
        <w:overflowPunct w:val="0"/>
        <w:spacing w:before="8"/>
        <w:ind w:left="1550"/>
        <w:rPr>
          <w:rFonts w:ascii="TH SarabunPSK" w:hAnsi="TH SarabunPSK" w:cs="TH SarabunPSK"/>
        </w:rPr>
        <w:sectPr w:rsidR="006718F0" w:rsidRPr="00922AF9" w:rsidSect="00D456E6">
          <w:headerReference w:type="default" r:id="rId10"/>
          <w:pgSz w:w="16850" w:h="11910" w:orient="landscape"/>
          <w:pgMar w:top="460" w:right="740" w:bottom="280" w:left="720" w:header="125" w:footer="0" w:gutter="0"/>
          <w:pgNumType w:fmt="thaiNumbers" w:chapStyle="1"/>
          <w:cols w:space="720" w:equalWidth="0">
            <w:col w:w="15390"/>
          </w:cols>
          <w:noEndnote/>
        </w:sectPr>
      </w:pPr>
    </w:p>
    <w:p w14:paraId="663F2838" w14:textId="77777777" w:rsidR="00E847A9" w:rsidRDefault="00E847A9" w:rsidP="00E847A9">
      <w:pPr>
        <w:pStyle w:val="a3"/>
        <w:kinsoku w:val="0"/>
        <w:overflowPunct w:val="0"/>
        <w:spacing w:before="1"/>
        <w:jc w:val="center"/>
        <w:rPr>
          <w:rFonts w:ascii="TH SarabunPSK" w:hAnsi="TH SarabunPSK" w:cs="TH SarabunPSK"/>
          <w:sz w:val="24"/>
          <w:szCs w:val="24"/>
        </w:rPr>
      </w:pPr>
    </w:p>
    <w:p w14:paraId="60D0AFE7" w14:textId="361F4E5F" w:rsidR="006718F0" w:rsidRPr="00E847A9" w:rsidRDefault="00E847A9" w:rsidP="00E847A9">
      <w:pPr>
        <w:pStyle w:val="a3"/>
        <w:kinsoku w:val="0"/>
        <w:overflowPunct w:val="0"/>
        <w:spacing w:before="1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-3-</w:t>
      </w:r>
    </w:p>
    <w:p w14:paraId="2C39352D" w14:textId="77777777" w:rsidR="00E847A9" w:rsidRPr="00E847A9" w:rsidRDefault="00E847A9" w:rsidP="00E847A9">
      <w:pPr>
        <w:widowControl/>
        <w:autoSpaceDE/>
        <w:autoSpaceDN/>
        <w:adjustRightInd/>
        <w:spacing w:after="120"/>
        <w:rPr>
          <w:rFonts w:ascii="TH SarabunPSK" w:eastAsiaTheme="minorHAnsi" w:hAnsi="TH SarabunPSK" w:cs="TH SarabunPSK"/>
          <w:sz w:val="32"/>
          <w:szCs w:val="32"/>
        </w:rPr>
      </w:pPr>
      <w:r w:rsidRPr="00E847A9">
        <w:rPr>
          <w:rFonts w:ascii="TH SarabunPSK" w:eastAsiaTheme="minorHAnsi" w:hAnsi="TH SarabunPSK" w:cs="TH SarabunPSK"/>
          <w:sz w:val="32"/>
          <w:szCs w:val="32"/>
          <w:cs/>
        </w:rPr>
        <w:t>1.2 หลังสิ้นรอบการประเมิน</w:t>
      </w:r>
    </w:p>
    <w:tbl>
      <w:tblPr>
        <w:tblStyle w:val="11"/>
        <w:tblW w:w="15091" w:type="dxa"/>
        <w:tblLook w:val="04A0" w:firstRow="1" w:lastRow="0" w:firstColumn="1" w:lastColumn="0" w:noHBand="0" w:noVBand="1"/>
      </w:tblPr>
      <w:tblGrid>
        <w:gridCol w:w="901"/>
        <w:gridCol w:w="2362"/>
        <w:gridCol w:w="4350"/>
        <w:gridCol w:w="2829"/>
        <w:gridCol w:w="2991"/>
        <w:gridCol w:w="1658"/>
      </w:tblGrid>
      <w:tr w:rsidR="00E847A9" w:rsidRPr="00E847A9" w14:paraId="0FDDA801" w14:textId="77777777" w:rsidTr="00E847A9">
        <w:trPr>
          <w:trHeight w:val="397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9B9CE8C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835AA79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  <w:p w14:paraId="1DD9C717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46B77CBF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การประเมินตนเอง</w:t>
            </w:r>
          </w:p>
        </w:tc>
        <w:tc>
          <w:tcPr>
            <w:tcW w:w="2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839787E" w14:textId="494EE0CE" w:rsidR="00E847A9" w:rsidRPr="00E847A9" w:rsidRDefault="00E847A9" w:rsidP="00E847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ผลการประเมินของผู้ประเมิน (ระดับคะแนน)  (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6054117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คะแนนที่ได้</w:t>
            </w:r>
          </w:p>
          <w:p w14:paraId="029ED4BE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(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C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) 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x 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(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H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  <w:p w14:paraId="1FD029BB" w14:textId="22543825" w:rsidR="00E847A9" w:rsidRPr="00E847A9" w:rsidRDefault="00E847A9" w:rsidP="00E847A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5</w:t>
            </w:r>
          </w:p>
        </w:tc>
      </w:tr>
      <w:tr w:rsidR="00E847A9" w:rsidRPr="00E847A9" w14:paraId="3B51B299" w14:textId="77777777" w:rsidTr="00E847A9">
        <w:trPr>
          <w:trHeight w:val="1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E343" w14:textId="77777777" w:rsidR="00E847A9" w:rsidRPr="00E847A9" w:rsidRDefault="00E847A9" w:rsidP="00E847A9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9556452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ผลการดำเนินงานที่สำเร็จตามตัวชี้วัด (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BF6759A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หลักฐาน/ตัวบ่งชี้ความสำเร็จ</w:t>
            </w:r>
          </w:p>
          <w:p w14:paraId="690A90A6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F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E92A916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ผลการประเมิน </w:t>
            </w:r>
          </w:p>
          <w:p w14:paraId="555C2C4F" w14:textId="1B6D8FC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(ระดับคะแนน)  (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</w:t>
            </w: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C1CC424" w14:textId="7255313D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62D1A2A" w14:textId="393EB728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47A9" w:rsidRPr="00E847A9" w14:paraId="4786A756" w14:textId="77777777" w:rsidTr="00E847A9">
        <w:trPr>
          <w:trHeight w:val="2042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5C71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7510321D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095F854A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</w:p>
          <w:p w14:paraId="30891A03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16B7AC6D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8214" w14:textId="77777777" w:rsidR="00E847A9" w:rsidRPr="00E847A9" w:rsidRDefault="00E847A9" w:rsidP="00E847A9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00C0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ข้อมูลการลงระบบฐานข้อมูลผู้ชำระภาษีในระบบ ถูกต้อง ครบถ้วน ทันตามกำหนด และเป็นปัจจุบัน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842B" w14:textId="77777777" w:rsidR="00E847A9" w:rsidRPr="00E847A9" w:rsidRDefault="00E847A9" w:rsidP="00E847A9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24DC" w14:textId="77777777" w:rsidR="00E847A9" w:rsidRPr="00E847A9" w:rsidRDefault="00E847A9" w:rsidP="00E847A9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F173" w14:textId="77777777" w:rsidR="00E847A9" w:rsidRPr="00E847A9" w:rsidRDefault="00E847A9" w:rsidP="00E847A9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E847A9" w:rsidRPr="00E847A9" w14:paraId="230BEF63" w14:textId="77777777" w:rsidTr="00E847A9">
        <w:trPr>
          <w:trHeight w:val="1234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70ED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71CEF00A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2ADB9576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A403" w14:textId="77777777" w:rsidR="00E847A9" w:rsidRPr="00E847A9" w:rsidRDefault="00E847A9" w:rsidP="00E847A9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E041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ใบเสร็จรับเงินในระบบ/หลักฐานการรับเงิน</w:t>
            </w:r>
          </w:p>
          <w:p w14:paraId="2890FD4C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ใบอนุญาตต่างๆ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24CC" w14:textId="77777777" w:rsidR="00E847A9" w:rsidRPr="00E847A9" w:rsidRDefault="00E847A9" w:rsidP="00E847A9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9E4C" w14:textId="77777777" w:rsidR="00E847A9" w:rsidRPr="00E847A9" w:rsidRDefault="00E847A9" w:rsidP="00E847A9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8A93" w14:textId="77777777" w:rsidR="00E847A9" w:rsidRPr="00E847A9" w:rsidRDefault="00E847A9" w:rsidP="00E847A9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E847A9" w:rsidRPr="00E847A9" w14:paraId="4D01F8C8" w14:textId="77777777" w:rsidTr="00E847A9">
        <w:trPr>
          <w:trHeight w:val="2454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7578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33064187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120CB615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</w:p>
          <w:p w14:paraId="0CB1F589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22253B33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095CD05F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92DF" w14:textId="77777777" w:rsidR="00E847A9" w:rsidRPr="00E847A9" w:rsidRDefault="00E847A9" w:rsidP="00E847A9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3DFF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ใบทะเบียนพาณิชย์</w:t>
            </w:r>
          </w:p>
          <w:p w14:paraId="2E8C0FF8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ใบเสร็จรับเงิน/หลักฐานการรับเงิน</w:t>
            </w:r>
          </w:p>
          <w:p w14:paraId="4E4D56A3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หลักฐานอื่นๆ(ธนาคาร)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983D" w14:textId="77777777" w:rsidR="00E847A9" w:rsidRPr="00E847A9" w:rsidRDefault="00E847A9" w:rsidP="00E847A9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1AA7" w14:textId="77777777" w:rsidR="00E847A9" w:rsidRPr="00E847A9" w:rsidRDefault="00E847A9" w:rsidP="00E847A9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3EE1" w14:textId="77777777" w:rsidR="00E847A9" w:rsidRPr="00E847A9" w:rsidRDefault="00E847A9" w:rsidP="00E847A9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E847A9" w:rsidRPr="00E847A9" w14:paraId="10070E7A" w14:textId="77777777" w:rsidTr="00E847A9">
        <w:trPr>
          <w:trHeight w:val="823"/>
        </w:trPr>
        <w:tc>
          <w:tcPr>
            <w:tcW w:w="7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B693A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  <w:p w14:paraId="5FB1EF97" w14:textId="77777777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8415304" w14:textId="294A3C98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D1A8E28" w14:textId="20036DA9" w:rsidR="00E847A9" w:rsidRPr="00E847A9" w:rsidRDefault="00E847A9" w:rsidP="00E847A9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47A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55DE" w14:textId="77777777" w:rsidR="00E847A9" w:rsidRPr="00E847A9" w:rsidRDefault="00E847A9" w:rsidP="00E847A9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F4678C9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685EC0BB" w14:textId="77777777" w:rsidR="006718F0" w:rsidRDefault="006718F0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หมายเหตุ  หลักฐาน/ตัวบ่งชี้ความสำเร็จ หมายถึง หลักฐาน/เอกสารที่แสดงยืนยันต่อผู้ประเมินว่า ผลสัมฤทธิ์ของงานสำเร็จอยู่ในระดับคะแนนและค่าเป้าหมายใด</w:t>
      </w:r>
    </w:p>
    <w:p w14:paraId="4A16C3DE" w14:textId="77777777" w:rsidR="00081D5A" w:rsidRPr="00922AF9" w:rsidRDefault="00081D5A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</w:p>
    <w:p w14:paraId="1614B62E" w14:textId="24C364F2" w:rsidR="006718F0" w:rsidRPr="00922AF9" w:rsidRDefault="006718F0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</w:p>
    <w:p w14:paraId="06B6C671" w14:textId="77777777" w:rsidR="00281EFB" w:rsidRPr="00922AF9" w:rsidRDefault="00281EFB" w:rsidP="00616D4B">
      <w:pPr>
        <w:pStyle w:val="a3"/>
        <w:kinsoku w:val="0"/>
        <w:overflowPunct w:val="0"/>
        <w:jc w:val="right"/>
        <w:rPr>
          <w:rFonts w:ascii="TH SarabunPSK" w:hAnsi="TH SarabunPSK" w:cs="TH SarabunPSK"/>
          <w:sz w:val="24"/>
          <w:szCs w:val="24"/>
        </w:rPr>
      </w:pPr>
    </w:p>
    <w:p w14:paraId="1D0EF4AE" w14:textId="3349866D" w:rsidR="006718F0" w:rsidRPr="00922AF9" w:rsidRDefault="00E95733" w:rsidP="00E95733">
      <w:pPr>
        <w:pStyle w:val="a3"/>
        <w:kinsoku w:val="0"/>
        <w:overflowPunct w:val="0"/>
        <w:jc w:val="center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</w:rPr>
        <w:t>-4-</w:t>
      </w:r>
    </w:p>
    <w:p w14:paraId="61CD6C55" w14:textId="77777777" w:rsidR="006718F0" w:rsidRPr="00922AF9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sz w:val="16"/>
          <w:szCs w:val="16"/>
        </w:rPr>
      </w:pPr>
    </w:p>
    <w:p w14:paraId="20C1F0C4" w14:textId="35CF66CB" w:rsidR="006718F0" w:rsidRDefault="00882B07">
      <w:pPr>
        <w:pStyle w:val="a3"/>
        <w:kinsoku w:val="0"/>
        <w:overflowPunct w:val="0"/>
        <w:ind w:left="110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2C0FFA72" wp14:editId="62E22EE5">
                <wp:extent cx="4552950" cy="454025"/>
                <wp:effectExtent l="0" t="0" r="19050" b="3175"/>
                <wp:docPr id="10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52950" cy="454025"/>
                          <a:chOff x="0" y="0"/>
                          <a:chExt cx="12100" cy="715"/>
                        </a:xfrm>
                      </wpg:grpSpPr>
                      <wps:wsp>
                        <wps:cNvPr id="11" name="Freeform 40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60" cy="675"/>
                          </a:xfrm>
                          <a:custGeom>
                            <a:avLst/>
                            <a:gdLst>
                              <a:gd name="T0" fmla="*/ 0 w 12060"/>
                              <a:gd name="T1" fmla="*/ 112 h 675"/>
                              <a:gd name="T2" fmla="*/ 8 w 12060"/>
                              <a:gd name="T3" fmla="*/ 68 h 675"/>
                              <a:gd name="T4" fmla="*/ 32 w 12060"/>
                              <a:gd name="T5" fmla="*/ 32 h 675"/>
                              <a:gd name="T6" fmla="*/ 68 w 12060"/>
                              <a:gd name="T7" fmla="*/ 8 h 675"/>
                              <a:gd name="T8" fmla="*/ 112 w 12060"/>
                              <a:gd name="T9" fmla="*/ 0 h 675"/>
                              <a:gd name="T10" fmla="*/ 11947 w 12060"/>
                              <a:gd name="T11" fmla="*/ 0 h 675"/>
                              <a:gd name="T12" fmla="*/ 11991 w 12060"/>
                              <a:gd name="T13" fmla="*/ 8 h 675"/>
                              <a:gd name="T14" fmla="*/ 12027 w 12060"/>
                              <a:gd name="T15" fmla="*/ 32 h 675"/>
                              <a:gd name="T16" fmla="*/ 12051 w 12060"/>
                              <a:gd name="T17" fmla="*/ 68 h 675"/>
                              <a:gd name="T18" fmla="*/ 12060 w 12060"/>
                              <a:gd name="T19" fmla="*/ 112 h 675"/>
                              <a:gd name="T20" fmla="*/ 12060 w 12060"/>
                              <a:gd name="T21" fmla="*/ 562 h 675"/>
                              <a:gd name="T22" fmla="*/ 12051 w 12060"/>
                              <a:gd name="T23" fmla="*/ 606 h 675"/>
                              <a:gd name="T24" fmla="*/ 12027 w 12060"/>
                              <a:gd name="T25" fmla="*/ 642 h 675"/>
                              <a:gd name="T26" fmla="*/ 11991 w 12060"/>
                              <a:gd name="T27" fmla="*/ 666 h 675"/>
                              <a:gd name="T28" fmla="*/ 11947 w 12060"/>
                              <a:gd name="T29" fmla="*/ 675 h 675"/>
                              <a:gd name="T30" fmla="*/ 112 w 12060"/>
                              <a:gd name="T31" fmla="*/ 675 h 675"/>
                              <a:gd name="T32" fmla="*/ 68 w 12060"/>
                              <a:gd name="T33" fmla="*/ 666 h 675"/>
                              <a:gd name="T34" fmla="*/ 32 w 12060"/>
                              <a:gd name="T35" fmla="*/ 642 h 675"/>
                              <a:gd name="T36" fmla="*/ 8 w 12060"/>
                              <a:gd name="T37" fmla="*/ 606 h 675"/>
                              <a:gd name="T38" fmla="*/ 0 w 12060"/>
                              <a:gd name="T39" fmla="*/ 562 h 675"/>
                              <a:gd name="T40" fmla="*/ 0 w 12060"/>
                              <a:gd name="T41" fmla="*/ 112 h 67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6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47" y="0"/>
                                </a:lnTo>
                                <a:lnTo>
                                  <a:pt x="11991" y="8"/>
                                </a:lnTo>
                                <a:lnTo>
                                  <a:pt x="12027" y="32"/>
                                </a:lnTo>
                                <a:lnTo>
                                  <a:pt x="12051" y="68"/>
                                </a:lnTo>
                                <a:lnTo>
                                  <a:pt x="12060" y="112"/>
                                </a:lnTo>
                                <a:lnTo>
                                  <a:pt x="12060" y="562"/>
                                </a:lnTo>
                                <a:lnTo>
                                  <a:pt x="12051" y="606"/>
                                </a:lnTo>
                                <a:lnTo>
                                  <a:pt x="12027" y="642"/>
                                </a:lnTo>
                                <a:lnTo>
                                  <a:pt x="11991" y="666"/>
                                </a:lnTo>
                                <a:lnTo>
                                  <a:pt x="1194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0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9468E8" w14:textId="11906492" w:rsidR="007C1CA4" w:rsidRPr="00E95733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4"/>
                                <w:ind w:left="217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E9573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ส่วนที่  2  </w:t>
                              </w:r>
                              <w:r w:rsidR="00E9573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การประเมินสมรรถนะ (ร้อยละ </w:t>
                              </w:r>
                              <w:r w:rsidR="00E95733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30</w:t>
                              </w:r>
                              <w:r w:rsidRPr="00E95733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9" o:spid="_x0000_s1030" style="width:358.5pt;height:35.75pt;mso-position-horizontal-relative:char;mso-position-vertical-relative:line" coordsize="1210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">
                <v:shape id="Freeform 40" o:spid="_x0000_s1031" style="position:absolute;left:20;top:20;width:12060;height:675;visibility:visible;mso-wrap-style:square;v-text-anchor:top" coordsize="1206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mOQ8IA&#10;AADbAAAADwAAAGRycy9kb3ducmV2LnhtbERPTWvCQBC9F/wPywi9iNnYg0jMKiJo06OxpfQ2zU6T&#10;YHY27G5N6q93C4Xe5vE+J9+OphNXcr61rGCRpCCIK6tbrhW8ng/zFQgfkDV2lknBD3nYbiYPOWba&#10;DnyiaxlqEUPYZ6igCaHPpPRVQwZ9YnviyH1ZZzBE6GqpHQ4x3HTyKU2X0mDLsaHBnvYNVZfy2ygY&#10;wqzefxY3+ngp329vzxaL83Gp1ON03K1BBBrDv/jPXeg4fwG/v8QD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OY5DwgAAANsAAAAPAAAAAAAAAAAAAAAAAJgCAABkcnMvZG93&#10;bnJldi54bWxQSwUGAAAAAAQABAD1AAAAhwMAAAAA&#10;" path="m,112l8,68,32,32,68,8,112,,11947,r44,8l12027,32r24,36l12060,112r,450l12051,606r-24,36l11991,666r-44,9l112,675,68,666,32,642,8,606,,562,,112xe" filled="f" strokeweight="2pt">
                  <v:path arrowok="t" o:connecttype="custom" o:connectlocs="0,112;8,68;32,32;68,8;112,0;11947,0;11991,8;12027,32;12051,68;12060,112;12060,562;12051,606;12027,642;11991,666;11947,675;112,675;68,666;32,642;8,606;0,562;0,112" o:connectangles="0,0,0,0,0,0,0,0,0,0,0,0,0,0,0,0,0,0,0,0,0"/>
                </v:shape>
                <v:shape id="Text Box 41" o:spid="_x0000_s1032" type="#_x0000_t202" style="position:absolute;width:1210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14:paraId="3C9468E8" w14:textId="11906492" w:rsidR="007C1CA4" w:rsidRPr="00E95733" w:rsidRDefault="007C1CA4">
                        <w:pPr>
                          <w:pStyle w:val="a3"/>
                          <w:kinsoku w:val="0"/>
                          <w:overflowPunct w:val="0"/>
                          <w:spacing w:before="154"/>
                          <w:ind w:left="217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E95733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ส่วนที่  2  </w:t>
                        </w:r>
                        <w:r w:rsidR="00E95733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การประเมินสมรรถนะ (ร้อยละ </w:t>
                        </w:r>
                        <w:r w:rsidR="00E95733">
                          <w:rPr>
                            <w:rFonts w:ascii="TH SarabunPSK" w:hAnsi="TH SarabunPSK" w:cs="TH SarabunPSK" w:hint="cs"/>
                            <w:b/>
                            <w:bCs/>
                            <w:sz w:val="36"/>
                            <w:szCs w:val="36"/>
                            <w:cs/>
                          </w:rPr>
                          <w:t>30</w:t>
                        </w:r>
                        <w:r w:rsidRPr="00E95733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E604208" w14:textId="77777777" w:rsidR="00E95733" w:rsidRDefault="00E95733">
      <w:pPr>
        <w:pStyle w:val="a3"/>
        <w:kinsoku w:val="0"/>
        <w:overflowPunct w:val="0"/>
        <w:ind w:left="110"/>
        <w:rPr>
          <w:rFonts w:ascii="TH SarabunPSK" w:hAnsi="TH SarabunPSK" w:cs="TH SarabunPSK"/>
          <w:sz w:val="20"/>
          <w:szCs w:val="20"/>
        </w:rPr>
      </w:pPr>
    </w:p>
    <w:tbl>
      <w:tblPr>
        <w:tblStyle w:val="21"/>
        <w:tblW w:w="15791" w:type="dxa"/>
        <w:tblLook w:val="04A0" w:firstRow="1" w:lastRow="0" w:firstColumn="1" w:lastColumn="0" w:noHBand="0" w:noVBand="1"/>
      </w:tblPr>
      <w:tblGrid>
        <w:gridCol w:w="4503"/>
        <w:gridCol w:w="992"/>
        <w:gridCol w:w="1559"/>
        <w:gridCol w:w="2552"/>
        <w:gridCol w:w="1417"/>
        <w:gridCol w:w="1559"/>
        <w:gridCol w:w="1560"/>
        <w:gridCol w:w="1649"/>
      </w:tblGrid>
      <w:tr w:rsidR="00116D35" w:rsidRPr="00E95733" w14:paraId="5C453248" w14:textId="77777777" w:rsidTr="00116D35">
        <w:trPr>
          <w:trHeight w:val="685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5BBF465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สมรรถนะ</w:t>
            </w:r>
          </w:p>
          <w:p w14:paraId="669B82EF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E95733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6FAE629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น้ำหนัก</w:t>
            </w:r>
          </w:p>
          <w:p w14:paraId="125C9CD9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(ร้อยละ) (</w:t>
            </w:r>
            <w:r w:rsidRPr="00E95733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5F9DE51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ระดับคาดหวังตามมาตรฐานกำหนดตำแหน่ง(</w:t>
            </w:r>
            <w:r w:rsidRPr="00E95733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DD286B7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ระดับสมรรถนะที่ค้นพบ เมื่อเทียบกับพจนานุกรมสมรรถนะ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0870AA5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  <w:p w14:paraId="07B058ED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ที่ได้ตามตารางเปรียบเทียบ </w:t>
            </w:r>
          </w:p>
          <w:p w14:paraId="13502EAD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E95733">
              <w:rPr>
                <w:rFonts w:ascii="TH SarabunPSK" w:hAnsi="TH SarabunPSK" w:cs="TH SarabunPSK"/>
                <w:sz w:val="32"/>
                <w:szCs w:val="32"/>
              </w:rPr>
              <w:t>G</w:t>
            </w: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61B6DA1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ผลคะแนนที่ได้</w:t>
            </w:r>
          </w:p>
          <w:p w14:paraId="6549779A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E95733">
              <w:rPr>
                <w:rFonts w:ascii="TH SarabunPSK" w:hAnsi="TH SarabunPSK" w:cs="TH SarabunPSK"/>
                <w:sz w:val="32"/>
                <w:szCs w:val="32"/>
              </w:rPr>
              <w:t>H</w:t>
            </w: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E95733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E9573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(</w:t>
            </w:r>
            <w:r w:rsidRPr="00E95733">
              <w:rPr>
                <w:rFonts w:ascii="TH SarabunPSK" w:hAnsi="TH SarabunPSK" w:cs="TH SarabunPSK"/>
                <w:sz w:val="32"/>
                <w:szCs w:val="32"/>
                <w:u w:val="single"/>
              </w:rPr>
              <w:t>B</w:t>
            </w:r>
            <w:r w:rsidRPr="00E9573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) </w:t>
            </w:r>
            <w:r w:rsidRPr="00E95733">
              <w:rPr>
                <w:rFonts w:ascii="TH SarabunPSK" w:hAnsi="TH SarabunPSK" w:cs="TH SarabunPSK"/>
                <w:sz w:val="32"/>
                <w:szCs w:val="32"/>
                <w:u w:val="single"/>
              </w:rPr>
              <w:t>x</w:t>
            </w:r>
            <w:r w:rsidRPr="00E9573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(</w:t>
            </w:r>
            <w:r w:rsidRPr="00E95733">
              <w:rPr>
                <w:rFonts w:ascii="TH SarabunPSK" w:hAnsi="TH SarabunPSK" w:cs="TH SarabunPSK"/>
                <w:sz w:val="32"/>
                <w:szCs w:val="32"/>
                <w:u w:val="single"/>
              </w:rPr>
              <w:t>G</w:t>
            </w:r>
            <w:r w:rsidRPr="00E9573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)</w:t>
            </w:r>
          </w:p>
          <w:p w14:paraId="4E7E3F0A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E95733" w:rsidRPr="00E95733" w14:paraId="0DE869FC" w14:textId="77777777" w:rsidTr="00116D35">
        <w:trPr>
          <w:trHeight w:val="143"/>
        </w:trPr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6D137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1BBF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5662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E5CF24C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การประเมินตนเอง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7EC841D2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ผลการประเมินของผู้ประเมิน (ระดับ) (</w:t>
            </w:r>
            <w:r w:rsidRPr="00E95733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20B00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E69F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95733" w:rsidRPr="00E95733" w14:paraId="51A88D0B" w14:textId="77777777" w:rsidTr="00116D35">
        <w:trPr>
          <w:trHeight w:val="143"/>
        </w:trPr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A4B7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D4D9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776E7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28A94F3D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หลักฐาน/ตัวบ่งชี้ความสำเร็จ (</w:t>
            </w:r>
            <w:r w:rsidRPr="00E95733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0251B067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 (ระดับ) (</w:t>
            </w:r>
            <w:r w:rsidRPr="00E95733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1FB6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36C1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45FA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6D35" w:rsidRPr="00E95733" w14:paraId="56813E00" w14:textId="34E72C19" w:rsidTr="00116D35">
        <w:trPr>
          <w:trHeight w:val="38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B756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สมรรถนะหลัก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C964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4376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D68C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8DCD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B7F4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1645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9380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95733" w:rsidRPr="00E95733" w14:paraId="23648B65" w14:textId="77777777" w:rsidTr="00116D35">
        <w:trPr>
          <w:trHeight w:val="71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6516" w14:textId="2DF78EB1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1. การมุ่งผลสัมฤทธิ์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C3B9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7C08" w14:textId="621CC6B0" w:rsidR="00E95733" w:rsidRPr="00E95733" w:rsidRDefault="00C1347B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60111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E95733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สามารถจัดเก็บรายได้บรรลุเป้าหมาย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D1ED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4863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EF41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8307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95733" w:rsidRPr="00E95733" w14:paraId="1E2F99C1" w14:textId="77777777" w:rsidTr="00116D35">
        <w:trPr>
          <w:trHeight w:val="73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723D" w14:textId="1CF22F83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2. การยึดมั่นในความถูกต้องและจริยธรรม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721D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A837" w14:textId="04FF351E" w:rsidR="00E95733" w:rsidRPr="00E95733" w:rsidRDefault="00C1347B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0C1D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E95733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มีความรวดเร็ว ถูกต้องและเป็นธรรม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8EF8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C982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8585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44EA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95733" w:rsidRPr="00E95733" w14:paraId="72606C4D" w14:textId="77777777" w:rsidTr="00116D35">
        <w:trPr>
          <w:trHeight w:val="29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454D" w14:textId="792B34FD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3. ความเข้าใจในองค์กรและระบบงาน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59B0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900D" w14:textId="4DA577F2" w:rsidR="00E95733" w:rsidRPr="00E95733" w:rsidRDefault="00C1347B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17C4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E95733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ระบบฐานข้อมูลผู้ชำระภาษี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9A43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D0F0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3D70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B8A6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95733" w:rsidRPr="00E95733" w14:paraId="07F3999D" w14:textId="77777777" w:rsidTr="00116D35">
        <w:trPr>
          <w:trHeight w:val="35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C86B" w14:textId="081ABAE5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4. การบริการเป็นเลิศ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BA37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A7DF" w14:textId="5FF753A8" w:rsidR="00E95733" w:rsidRPr="00E95733" w:rsidRDefault="00C1347B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F254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E95733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รวดเร็ว ถูกต้อง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2B9A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776D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918D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98ED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95733" w:rsidRPr="00E95733" w14:paraId="63772E28" w14:textId="77777777" w:rsidTr="00116D35">
        <w:trPr>
          <w:trHeight w:val="75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C386" w14:textId="383D49ED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5. การทำงานเป็นทีม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BAF5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0339" w14:textId="2E513E95" w:rsidR="00E95733" w:rsidRPr="00E95733" w:rsidRDefault="00C1347B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80B8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E95733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การออกสำรวจข้อมูลและการออกจัดเก็บภาษีนอกสถานที่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29B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7441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A353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8C74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95733" w:rsidRPr="00E95733" w14:paraId="27BA1F96" w14:textId="0F6EC2AC" w:rsidTr="00116D35">
        <w:trPr>
          <w:trHeight w:val="35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A393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957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สมรรถนะประจำสายงาน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F304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F2E5" w14:textId="07522862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B0C3" w14:textId="3EF0FFE6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2F4C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CD92" w14:textId="14D334E0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9A51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0306" w14:textId="3E7AFFF1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E95733" w:rsidRPr="00E95733" w14:paraId="31A4643D" w14:textId="77777777" w:rsidTr="00116D35">
        <w:trPr>
          <w:trHeight w:val="769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8799" w14:textId="26C7C39E" w:rsidR="00E95733" w:rsidRPr="00E95733" w:rsidRDefault="00E95733" w:rsidP="00E95733">
            <w:pPr>
              <w:widowControl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1. </w:t>
            </w:r>
            <w:r w:rsidRPr="00E9573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การยึดมั่นในหลักเกณฑ์</w:t>
            </w:r>
          </w:p>
          <w:p w14:paraId="6E10C4B5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4293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CDC0" w14:textId="7DDA98D7" w:rsidR="00E95733" w:rsidRPr="00E95733" w:rsidRDefault="00C1347B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4279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E95733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การออกสำรวจเพื่อจัดฐานข้อมูลผู้ชำระภาษี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0263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4F0E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A3AD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0AA6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95733" w:rsidRPr="00E95733" w14:paraId="71268E15" w14:textId="77777777" w:rsidTr="00116D35">
        <w:trPr>
          <w:trHeight w:val="373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3B26" w14:textId="79CA74A9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การสั่งสมความรู้และความเชี่ยวชาญในสายอาชีพ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E31E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C639" w14:textId="46267195" w:rsidR="00E95733" w:rsidRPr="00E95733" w:rsidRDefault="00C1347B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47C2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E95733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การออกจัดเก็บภาษีให้ครบ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A928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288A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1B23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E1DD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95733" w:rsidRPr="00E95733" w14:paraId="75C10EB0" w14:textId="77777777" w:rsidTr="00116D35">
        <w:trPr>
          <w:trHeight w:val="71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C1AC" w14:textId="58A27019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ความละเอียดรอบคอบและความถูกต้องของงาน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E20B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6B87" w14:textId="4BE0362C" w:rsidR="00E95733" w:rsidRPr="00E95733" w:rsidRDefault="00C1347B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0857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E95733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ใบเสร็จ การชำระภาษีถูกต้อง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B377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CF78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165E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03F1" w14:textId="77777777" w:rsidR="00E95733" w:rsidRPr="00E95733" w:rsidRDefault="00E95733" w:rsidP="00E95733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16D35" w:rsidRPr="00E95733" w14:paraId="7BD1639C" w14:textId="77777777" w:rsidTr="00116D35">
        <w:trPr>
          <w:trHeight w:val="37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637C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551A" w14:textId="77777777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A41C" w14:textId="2EC40039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57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A28F" w14:textId="30494DFE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9573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8910" w14:textId="065959B6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9573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D012" w14:textId="2CD3454E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9573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05E5" w14:textId="40167EED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95733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7B99" w14:textId="4525F08C" w:rsidR="00E95733" w:rsidRPr="00E95733" w:rsidRDefault="00E95733" w:rsidP="00E95733">
            <w:pPr>
              <w:widowControl/>
              <w:autoSpaceDE/>
              <w:autoSpaceDN/>
              <w:adjustRightInd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</w:tbl>
    <w:p w14:paraId="6DD1FA14" w14:textId="77777777" w:rsidR="00E95733" w:rsidRDefault="00E95733">
      <w:pPr>
        <w:pStyle w:val="a3"/>
        <w:kinsoku w:val="0"/>
        <w:overflowPunct w:val="0"/>
        <w:ind w:left="110"/>
        <w:rPr>
          <w:rFonts w:ascii="TH SarabunPSK" w:hAnsi="TH SarabunPSK" w:cs="TH SarabunPSK"/>
          <w:sz w:val="20"/>
          <w:szCs w:val="20"/>
        </w:rPr>
      </w:pPr>
    </w:p>
    <w:p w14:paraId="41D1F0C6" w14:textId="77777777" w:rsidR="00E95733" w:rsidRDefault="00E95733">
      <w:pPr>
        <w:pStyle w:val="a3"/>
        <w:kinsoku w:val="0"/>
        <w:overflowPunct w:val="0"/>
        <w:spacing w:before="11"/>
        <w:rPr>
          <w:rFonts w:ascii="TH SarabunPSK" w:hAnsi="TH SarabunPSK" w:cs="TH SarabunPSK"/>
          <w:sz w:val="8"/>
          <w:szCs w:val="8"/>
        </w:rPr>
      </w:pPr>
    </w:p>
    <w:p w14:paraId="2E0EB159" w14:textId="77777777" w:rsidR="00E95733" w:rsidRPr="00922AF9" w:rsidRDefault="00E95733">
      <w:pPr>
        <w:pStyle w:val="a3"/>
        <w:kinsoku w:val="0"/>
        <w:overflowPunct w:val="0"/>
        <w:spacing w:before="11"/>
        <w:rPr>
          <w:rFonts w:ascii="TH SarabunPSK" w:hAnsi="TH SarabunPSK" w:cs="TH SarabunPSK"/>
          <w:sz w:val="8"/>
          <w:szCs w:val="8"/>
        </w:rPr>
      </w:pPr>
    </w:p>
    <w:p w14:paraId="332351A4" w14:textId="77777777" w:rsidR="006718F0" w:rsidRPr="00922AF9" w:rsidRDefault="006718F0">
      <w:pPr>
        <w:rPr>
          <w:rFonts w:ascii="TH SarabunPSK" w:hAnsi="TH SarabunPSK" w:cs="TH SarabunPSK"/>
          <w:sz w:val="28"/>
          <w:szCs w:val="28"/>
        </w:rPr>
      </w:pPr>
    </w:p>
    <w:p w14:paraId="41282DCF" w14:textId="6ED6C871" w:rsidR="006718F0" w:rsidRPr="00116D35" w:rsidRDefault="00116D35" w:rsidP="00116D35">
      <w:pPr>
        <w:pStyle w:val="a3"/>
        <w:kinsoku w:val="0"/>
        <w:overflowPunct w:val="0"/>
        <w:spacing w:before="4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-5-</w:t>
      </w:r>
    </w:p>
    <w:p w14:paraId="3676D8AF" w14:textId="77777777" w:rsidR="00116D35" w:rsidRPr="00922AF9" w:rsidRDefault="00116D35" w:rsidP="00116D35">
      <w:pPr>
        <w:pStyle w:val="a3"/>
        <w:kinsoku w:val="0"/>
        <w:overflowPunct w:val="0"/>
        <w:spacing w:before="4"/>
        <w:jc w:val="center"/>
        <w:rPr>
          <w:rFonts w:ascii="TH SarabunPSK" w:hAnsi="TH SarabunPSK" w:cs="TH SarabunPSK"/>
          <w:sz w:val="24"/>
          <w:szCs w:val="24"/>
        </w:rPr>
      </w:pPr>
    </w:p>
    <w:p w14:paraId="3D723F15" w14:textId="7518F055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4F825850" wp14:editId="513EAA59">
                <wp:extent cx="4733925" cy="482600"/>
                <wp:effectExtent l="0" t="0" r="9525" b="12700"/>
                <wp:docPr id="7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33925" cy="482600"/>
                          <a:chOff x="0" y="0"/>
                          <a:chExt cx="12130" cy="760"/>
                        </a:xfrm>
                      </wpg:grpSpPr>
                      <wps:wsp>
                        <wps:cNvPr id="8" name="Freeform 44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90" cy="720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20 h 720"/>
                              <a:gd name="T2" fmla="*/ 9 w 12090"/>
                              <a:gd name="T3" fmla="*/ 73 h 720"/>
                              <a:gd name="T4" fmla="*/ 35 w 12090"/>
                              <a:gd name="T5" fmla="*/ 35 h 720"/>
                              <a:gd name="T6" fmla="*/ 73 w 12090"/>
                              <a:gd name="T7" fmla="*/ 9 h 720"/>
                              <a:gd name="T8" fmla="*/ 120 w 12090"/>
                              <a:gd name="T9" fmla="*/ 0 h 720"/>
                              <a:gd name="T10" fmla="*/ 11970 w 12090"/>
                              <a:gd name="T11" fmla="*/ 0 h 720"/>
                              <a:gd name="T12" fmla="*/ 12016 w 12090"/>
                              <a:gd name="T13" fmla="*/ 9 h 720"/>
                              <a:gd name="T14" fmla="*/ 12054 w 12090"/>
                              <a:gd name="T15" fmla="*/ 35 h 720"/>
                              <a:gd name="T16" fmla="*/ 12080 w 12090"/>
                              <a:gd name="T17" fmla="*/ 73 h 720"/>
                              <a:gd name="T18" fmla="*/ 12090 w 12090"/>
                              <a:gd name="T19" fmla="*/ 120 h 720"/>
                              <a:gd name="T20" fmla="*/ 12090 w 12090"/>
                              <a:gd name="T21" fmla="*/ 600 h 720"/>
                              <a:gd name="T22" fmla="*/ 12080 w 12090"/>
                              <a:gd name="T23" fmla="*/ 646 h 720"/>
                              <a:gd name="T24" fmla="*/ 12054 w 12090"/>
                              <a:gd name="T25" fmla="*/ 684 h 720"/>
                              <a:gd name="T26" fmla="*/ 12016 w 12090"/>
                              <a:gd name="T27" fmla="*/ 710 h 720"/>
                              <a:gd name="T28" fmla="*/ 11970 w 12090"/>
                              <a:gd name="T29" fmla="*/ 720 h 720"/>
                              <a:gd name="T30" fmla="*/ 120 w 12090"/>
                              <a:gd name="T31" fmla="*/ 720 h 720"/>
                              <a:gd name="T32" fmla="*/ 73 w 12090"/>
                              <a:gd name="T33" fmla="*/ 710 h 720"/>
                              <a:gd name="T34" fmla="*/ 35 w 12090"/>
                              <a:gd name="T35" fmla="*/ 684 h 720"/>
                              <a:gd name="T36" fmla="*/ 9 w 12090"/>
                              <a:gd name="T37" fmla="*/ 646 h 720"/>
                              <a:gd name="T38" fmla="*/ 0 w 12090"/>
                              <a:gd name="T39" fmla="*/ 600 h 720"/>
                              <a:gd name="T40" fmla="*/ 0 w 12090"/>
                              <a:gd name="T41" fmla="*/ 120 h 720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720">
                                <a:moveTo>
                                  <a:pt x="0" y="120"/>
                                </a:moveTo>
                                <a:lnTo>
                                  <a:pt x="9" y="73"/>
                                </a:lnTo>
                                <a:lnTo>
                                  <a:pt x="35" y="35"/>
                                </a:lnTo>
                                <a:lnTo>
                                  <a:pt x="73" y="9"/>
                                </a:lnTo>
                                <a:lnTo>
                                  <a:pt x="120" y="0"/>
                                </a:lnTo>
                                <a:lnTo>
                                  <a:pt x="11970" y="0"/>
                                </a:lnTo>
                                <a:lnTo>
                                  <a:pt x="12016" y="9"/>
                                </a:lnTo>
                                <a:lnTo>
                                  <a:pt x="12054" y="35"/>
                                </a:lnTo>
                                <a:lnTo>
                                  <a:pt x="12080" y="73"/>
                                </a:lnTo>
                                <a:lnTo>
                                  <a:pt x="12090" y="120"/>
                                </a:lnTo>
                                <a:lnTo>
                                  <a:pt x="12090" y="600"/>
                                </a:lnTo>
                                <a:lnTo>
                                  <a:pt x="12080" y="646"/>
                                </a:lnTo>
                                <a:lnTo>
                                  <a:pt x="12054" y="684"/>
                                </a:lnTo>
                                <a:lnTo>
                                  <a:pt x="12016" y="710"/>
                                </a:lnTo>
                                <a:lnTo>
                                  <a:pt x="11970" y="720"/>
                                </a:lnTo>
                                <a:lnTo>
                                  <a:pt x="120" y="720"/>
                                </a:lnTo>
                                <a:lnTo>
                                  <a:pt x="73" y="710"/>
                                </a:lnTo>
                                <a:lnTo>
                                  <a:pt x="35" y="684"/>
                                </a:lnTo>
                                <a:lnTo>
                                  <a:pt x="9" y="646"/>
                                </a:lnTo>
                                <a:lnTo>
                                  <a:pt x="0" y="60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30" cy="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BD724F" w14:textId="77777777" w:rsidR="007C1CA4" w:rsidRPr="00116D35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77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116D3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3 ข้อตกลงการประเมินผลการปฏิบัติงาน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3" o:spid="_x0000_s1033" style="width:372.75pt;height:38pt;mso-position-horizontal-relative:char;mso-position-vertical-relative:line" coordsize="12130,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">
                <v:shape id="Freeform 44" o:spid="_x0000_s1034" style="position:absolute;left:20;top:20;width:12090;height:720;visibility:visible;mso-wrap-style:square;v-text-anchor:top" coordsize="12090,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FDW78A&#10;AADaAAAADwAAAGRycy9kb3ducmV2LnhtbERP3WrCMBS+H/gO4Qi7W9M5EOmM4pTReTGGrQ9wSM7a&#10;YnNSmljbtzcXgpcf3/96O9pWDNT7xrGC9yQFQaydabhScC6/31YgfEA22DomBRN52G5mL2vMjLvx&#10;iYYiVCKGsM9QQR1Cl0npdU0WfeI64sj9u95iiLCvpOnxFsNtKxdpupQWG44NNXa0r0lfiqtVUA4H&#10;V01f7e+R82XhVh/8p3Wu1Ot83H2CCDSGp/jh/jEK4tZ4Jd4Aub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8UNbvwAAANoAAAAPAAAAAAAAAAAAAAAAAJgCAABkcnMvZG93bnJl&#10;di54bWxQSwUGAAAAAAQABAD1AAAAhAMAAAAA&#10;" path="m,120l9,73,35,35,73,9,120,,11970,r46,9l12054,35r26,38l12090,120r,480l12080,646r-26,38l12016,710r-46,10l120,720,73,710,35,684,9,646,,600,,120xe" filled="f" strokeweight="2pt">
                  <v:path arrowok="t" o:connecttype="custom" o:connectlocs="0,120;9,73;35,35;73,9;120,0;11970,0;12016,9;12054,35;12080,73;12090,120;12090,600;12080,646;12054,684;12016,710;11970,720;120,720;73,710;35,684;9,646;0,600;0,120" o:connectangles="0,0,0,0,0,0,0,0,0,0,0,0,0,0,0,0,0,0,0,0,0"/>
                </v:shape>
                <v:shape id="Text Box 45" o:spid="_x0000_s1035" type="#_x0000_t202" style="position:absolute;width:12130;height: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<v:textbox inset="0,0,0,0">
                    <w:txbxContent>
                      <w:p w14:paraId="47BD724F" w14:textId="77777777" w:rsidR="007C1CA4" w:rsidRPr="00116D35" w:rsidRDefault="007C1CA4">
                        <w:pPr>
                          <w:pStyle w:val="a3"/>
                          <w:kinsoku w:val="0"/>
                          <w:overflowPunct w:val="0"/>
                          <w:spacing w:before="177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116D35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3 ข้อตกลงการประเมินผลการปฏิบัติงาน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2EADD25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237396DC" w14:textId="58B71C1F" w:rsidR="006718F0" w:rsidRPr="00922AF9" w:rsidRDefault="00365452" w:rsidP="00DF6F3E">
      <w:pPr>
        <w:pStyle w:val="a3"/>
        <w:tabs>
          <w:tab w:val="left" w:pos="1134"/>
        </w:tabs>
        <w:kinsoku w:val="0"/>
        <w:overflowPunct w:val="0"/>
        <w:spacing w:before="90"/>
        <w:ind w:right="131"/>
        <w:rPr>
          <w:rFonts w:ascii="TH SarabunPSK" w:hAnsi="TH SarabunPSK" w:cs="TH SarabunPSK"/>
          <w:w w:val="99"/>
          <w:cs/>
        </w:rPr>
      </w:pPr>
      <w:r w:rsidRPr="00922AF9">
        <w:rPr>
          <w:rFonts w:ascii="TH SarabunPSK" w:hAnsi="TH SarabunPSK" w:cs="TH SarabunPSK" w:hint="cs"/>
          <w:spacing w:val="7"/>
          <w:w w:val="99"/>
        </w:rPr>
        <w:tab/>
      </w:r>
      <w:r w:rsidR="00DF6F3E" w:rsidRPr="00922AF9">
        <w:rPr>
          <w:rFonts w:ascii="TH SarabunPSK" w:hAnsi="TH SarabunPSK" w:cs="TH SarabunPSK" w:hint="cs"/>
          <w:spacing w:val="7"/>
          <w:w w:val="99"/>
          <w:cs/>
        </w:rPr>
        <w:t>ข้อ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ต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ก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ล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งก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ารปร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ะ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เ</w:t>
      </w:r>
      <w:r w:rsidR="00DF6F3E" w:rsidRPr="00922AF9">
        <w:rPr>
          <w:rFonts w:ascii="TH SarabunPSK" w:hAnsi="TH SarabunPSK" w:cs="TH SarabunPSK" w:hint="cs"/>
          <w:spacing w:val="7"/>
          <w:w w:val="99"/>
          <w:cs/>
        </w:rPr>
        <w:t>มิ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น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ผล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ก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ารป</w:t>
      </w:r>
      <w:r w:rsidR="00DF6F3E" w:rsidRPr="00922AF9">
        <w:rPr>
          <w:rFonts w:ascii="TH SarabunPSK" w:hAnsi="TH SarabunPSK" w:cs="TH SarabunPSK" w:hint="cs"/>
          <w:spacing w:val="10"/>
          <w:w w:val="99"/>
          <w:cs/>
        </w:rPr>
        <w:t>ฏิ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บัติ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ง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า</w:t>
      </w:r>
      <w:r w:rsidR="006718F0" w:rsidRPr="00922AF9">
        <w:rPr>
          <w:rFonts w:ascii="TH SarabunPSK" w:hAnsi="TH SarabunPSK" w:cs="TH SarabunPSK" w:hint="cs"/>
          <w:spacing w:val="18"/>
          <w:w w:val="99"/>
          <w:cs/>
        </w:rPr>
        <w:t>น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ฉ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บับ</w:t>
      </w:r>
      <w:r w:rsidR="00DF6F3E" w:rsidRPr="00922AF9">
        <w:rPr>
          <w:rFonts w:ascii="TH SarabunPSK" w:hAnsi="TH SarabunPSK" w:cs="TH SarabunPSK" w:hint="cs"/>
          <w:spacing w:val="8"/>
          <w:w w:val="99"/>
          <w:cs/>
        </w:rPr>
        <w:t>นี้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จัด</w:t>
      </w:r>
      <w:r w:rsidR="00DF6F3E" w:rsidRPr="00922AF9">
        <w:rPr>
          <w:rFonts w:ascii="TH SarabunPSK" w:hAnsi="TH SarabunPSK" w:cs="TH SarabunPSK" w:hint="cs"/>
          <w:spacing w:val="7"/>
          <w:w w:val="99"/>
          <w:cs/>
        </w:rPr>
        <w:t>ทำ</w:t>
      </w:r>
      <w:r w:rsidR="00DF6F3E" w:rsidRPr="00922AF9">
        <w:rPr>
          <w:rFonts w:ascii="TH SarabunPSK" w:hAnsi="TH SarabunPSK" w:cs="TH SarabunPSK" w:hint="cs"/>
          <w:w w:val="99"/>
          <w:cs/>
        </w:rPr>
        <w:t xml:space="preserve">ขึ้น 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ร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ะ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ห</w:t>
      </w:r>
      <w:r w:rsidR="00DF6F3E" w:rsidRPr="00922AF9">
        <w:rPr>
          <w:rFonts w:ascii="TH SarabunPSK" w:hAnsi="TH SarabunPSK" w:cs="TH SarabunPSK" w:hint="cs"/>
          <w:spacing w:val="10"/>
          <w:w w:val="99"/>
          <w:cs/>
        </w:rPr>
        <w:t>ว่างชื่อ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-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นา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ม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ส</w:t>
      </w:r>
      <w:r w:rsidR="007173E4">
        <w:rPr>
          <w:rFonts w:ascii="TH SarabunPSK" w:hAnsi="TH SarabunPSK" w:cs="TH SarabunPSK" w:hint="cs"/>
          <w:spacing w:val="10"/>
          <w:w w:val="99"/>
          <w:cs/>
        </w:rPr>
        <w:t xml:space="preserve">กุล 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..</w:t>
      </w:r>
      <w:r w:rsidR="00723B3A">
        <w:rPr>
          <w:rFonts w:ascii="TH SarabunPSK" w:hAnsi="TH SarabunPSK" w:cs="TH SarabunPSK" w:hint="cs"/>
          <w:b/>
          <w:bCs/>
          <w:spacing w:val="10"/>
          <w:w w:val="99"/>
          <w:cs/>
        </w:rPr>
        <w:t>นาง</w:t>
      </w:r>
      <w:proofErr w:type="spellStart"/>
      <w:r w:rsidR="00723B3A">
        <w:rPr>
          <w:rFonts w:ascii="TH SarabunPSK" w:hAnsi="TH SarabunPSK" w:cs="TH SarabunPSK" w:hint="cs"/>
          <w:b/>
          <w:bCs/>
          <w:spacing w:val="10"/>
          <w:w w:val="99"/>
          <w:cs/>
        </w:rPr>
        <w:t>อโนทัย</w:t>
      </w:r>
      <w:proofErr w:type="spellEnd"/>
      <w:r w:rsidR="00723B3A">
        <w:rPr>
          <w:rFonts w:ascii="TH SarabunPSK" w:hAnsi="TH SarabunPSK" w:cs="TH SarabunPSK" w:hint="cs"/>
          <w:b/>
          <w:bCs/>
          <w:spacing w:val="10"/>
          <w:w w:val="99"/>
          <w:cs/>
        </w:rPr>
        <w:t xml:space="preserve"> </w:t>
      </w:r>
      <w:r w:rsidR="007173E4">
        <w:rPr>
          <w:rFonts w:ascii="TH SarabunPSK" w:hAnsi="TH SarabunPSK" w:cs="TH SarabunPSK" w:hint="cs"/>
          <w:b/>
          <w:bCs/>
          <w:spacing w:val="10"/>
          <w:w w:val="99"/>
          <w:cs/>
        </w:rPr>
        <w:t>หงส์</w:t>
      </w:r>
      <w:proofErr w:type="spellStart"/>
      <w:r w:rsidR="007173E4">
        <w:rPr>
          <w:rFonts w:ascii="TH SarabunPSK" w:hAnsi="TH SarabunPSK" w:cs="TH SarabunPSK" w:hint="cs"/>
          <w:b/>
          <w:bCs/>
          <w:spacing w:val="10"/>
          <w:w w:val="99"/>
          <w:cs/>
        </w:rPr>
        <w:t>ปัส</w:t>
      </w:r>
      <w:proofErr w:type="spellEnd"/>
      <w:r w:rsidR="007173E4">
        <w:rPr>
          <w:rFonts w:ascii="TH SarabunPSK" w:hAnsi="TH SarabunPSK" w:cs="TH SarabunPSK" w:hint="cs"/>
          <w:b/>
          <w:bCs/>
          <w:spacing w:val="10"/>
          <w:w w:val="99"/>
          <w:cs/>
        </w:rPr>
        <w:t>สา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.</w:t>
      </w:r>
      <w:r w:rsidR="007173E4">
        <w:rPr>
          <w:rFonts w:ascii="TH SarabunPSK" w:hAnsi="TH SarabunPSK" w:cs="TH SarabunPSK" w:hint="cs"/>
          <w:spacing w:val="10"/>
          <w:w w:val="99"/>
          <w:cs/>
        </w:rPr>
        <w:t>.</w:t>
      </w:r>
      <w:r w:rsidR="006718F0" w:rsidRPr="00922AF9">
        <w:rPr>
          <w:rFonts w:ascii="TH SarabunPSK" w:hAnsi="TH SarabunPSK" w:cs="TH SarabunPSK" w:hint="cs"/>
          <w:spacing w:val="15"/>
          <w:w w:val="99"/>
          <w:cs/>
        </w:rPr>
        <w:t>.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ตำ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แ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หน่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ง</w:t>
      </w:r>
      <w:r w:rsidR="007173E4">
        <w:rPr>
          <w:rFonts w:ascii="TH SarabunPSK" w:hAnsi="TH SarabunPSK" w:cs="TH SarabunPSK" w:hint="cs"/>
          <w:spacing w:val="10"/>
          <w:w w:val="99"/>
          <w:cs/>
        </w:rPr>
        <w:t>..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.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.</w:t>
      </w:r>
      <w:r w:rsidR="007173E4">
        <w:rPr>
          <w:rFonts w:ascii="TH SarabunPSK" w:hAnsi="TH SarabunPSK" w:cs="TH SarabunPSK" w:hint="cs"/>
          <w:b/>
          <w:bCs/>
          <w:spacing w:val="6"/>
          <w:w w:val="99"/>
          <w:cs/>
        </w:rPr>
        <w:t>เจ้าพนักงานจัดเก็บรายได้</w:t>
      </w:r>
      <w:r w:rsidR="007173E4">
        <w:rPr>
          <w:rFonts w:ascii="TH SarabunPSK" w:hAnsi="TH SarabunPSK" w:cs="TH SarabunPSK" w:hint="cs"/>
          <w:spacing w:val="10"/>
          <w:w w:val="99"/>
          <w:cs/>
        </w:rPr>
        <w:t>(ลูกจ้างประจำ)......</w:t>
      </w:r>
    </w:p>
    <w:p w14:paraId="15F77581" w14:textId="1E1DA9F1" w:rsidR="00DF6F3E" w:rsidRPr="00922AF9" w:rsidRDefault="006718F0" w:rsidP="00365452">
      <w:pPr>
        <w:pStyle w:val="a3"/>
        <w:tabs>
          <w:tab w:val="left" w:pos="1134"/>
        </w:tabs>
        <w:kinsoku w:val="0"/>
        <w:overflowPunct w:val="0"/>
        <w:ind w:right="117"/>
        <w:jc w:val="thaiDistribute"/>
        <w:rPr>
          <w:rFonts w:ascii="TH SarabunPSK" w:hAnsi="TH SarabunPSK" w:cs="TH SarabunPSK"/>
          <w:spacing w:val="-8"/>
        </w:rPr>
      </w:pPr>
      <w:r w:rsidRPr="00922AF9">
        <w:rPr>
          <w:rFonts w:ascii="TH SarabunPSK" w:hAnsi="TH SarabunPSK" w:cs="TH SarabunPSK" w:hint="cs"/>
          <w:cs/>
        </w:rPr>
        <w:t>ซึ่งต่อไปนี้จะเรียกว่า ผู้รับการประเมิน กับ</w:t>
      </w:r>
      <w:r w:rsidR="005C7681">
        <w:rPr>
          <w:rFonts w:ascii="TH SarabunPSK" w:hAnsi="TH SarabunPSK" w:cs="TH SarabunPSK" w:hint="cs"/>
          <w:cs/>
        </w:rPr>
        <w:t xml:space="preserve"> ..</w:t>
      </w:r>
      <w:r w:rsidR="00DF6F3E" w:rsidRPr="00922AF9">
        <w:rPr>
          <w:rFonts w:ascii="TH SarabunPSK" w:hAnsi="TH SarabunPSK" w:cs="TH SarabunPSK" w:hint="cs"/>
          <w:cs/>
        </w:rPr>
        <w:t>.....</w:t>
      </w:r>
      <w:r w:rsidR="007173E4">
        <w:rPr>
          <w:rFonts w:ascii="TH SarabunPSK" w:hAnsi="TH SarabunPSK" w:cs="TH SarabunPSK" w:hint="cs"/>
          <w:b/>
          <w:bCs/>
          <w:cs/>
        </w:rPr>
        <w:t xml:space="preserve">นางศรีวิไล </w:t>
      </w:r>
      <w:proofErr w:type="spellStart"/>
      <w:r w:rsidR="007173E4">
        <w:rPr>
          <w:rFonts w:ascii="TH SarabunPSK" w:hAnsi="TH SarabunPSK" w:cs="TH SarabunPSK" w:hint="cs"/>
          <w:b/>
          <w:bCs/>
          <w:cs/>
        </w:rPr>
        <w:t>สิม</w:t>
      </w:r>
      <w:proofErr w:type="spellEnd"/>
      <w:r w:rsidR="007173E4">
        <w:rPr>
          <w:rFonts w:ascii="TH SarabunPSK" w:hAnsi="TH SarabunPSK" w:cs="TH SarabunPSK" w:hint="cs"/>
          <w:b/>
          <w:bCs/>
          <w:cs/>
        </w:rPr>
        <w:t>ช้า</w:t>
      </w:r>
      <w:r w:rsidRPr="00922AF9">
        <w:rPr>
          <w:rFonts w:ascii="TH SarabunPSK" w:hAnsi="TH SarabunPSK" w:cs="TH SarabunPSK" w:hint="cs"/>
          <w:cs/>
        </w:rPr>
        <w:t>...</w:t>
      </w:r>
      <w:r w:rsidR="005C7681">
        <w:rPr>
          <w:rFonts w:ascii="TH SarabunPSK" w:hAnsi="TH SarabunPSK" w:cs="TH SarabunPSK" w:hint="cs"/>
          <w:cs/>
        </w:rPr>
        <w:t>....</w:t>
      </w:r>
      <w:r w:rsidRPr="00922AF9">
        <w:rPr>
          <w:rFonts w:ascii="TH SarabunPSK" w:hAnsi="TH SarabunPSK" w:cs="TH SarabunPSK" w:hint="cs"/>
          <w:cs/>
        </w:rPr>
        <w:t>..ตำแหน่ง</w:t>
      </w:r>
      <w:r w:rsidRPr="00922AF9">
        <w:rPr>
          <w:rFonts w:ascii="TH SarabunPSK" w:hAnsi="TH SarabunPSK" w:cs="TH SarabunPSK" w:hint="cs"/>
        </w:rPr>
        <w:t>…</w:t>
      </w:r>
      <w:r w:rsidR="005C7681">
        <w:rPr>
          <w:rFonts w:ascii="TH SarabunPSK" w:hAnsi="TH SarabunPSK" w:cs="TH SarabunPSK"/>
        </w:rPr>
        <w:t>.</w:t>
      </w:r>
      <w:r w:rsidRPr="00922AF9">
        <w:rPr>
          <w:rFonts w:ascii="TH SarabunPSK" w:hAnsi="TH SarabunPSK" w:cs="TH SarabunPSK" w:hint="cs"/>
        </w:rPr>
        <w:t>…</w:t>
      </w:r>
      <w:r w:rsidR="007173E4">
        <w:rPr>
          <w:rFonts w:ascii="TH SarabunPSK" w:hAnsi="TH SarabunPSK" w:cs="TH SarabunPSK" w:hint="cs"/>
          <w:b/>
          <w:bCs/>
          <w:cs/>
        </w:rPr>
        <w:t>ผู้อำนวยการกองคลัง</w:t>
      </w:r>
      <w:r w:rsidR="005C7681">
        <w:rPr>
          <w:rFonts w:ascii="TH SarabunPSK" w:hAnsi="TH SarabunPSK" w:cs="TH SarabunPSK" w:hint="cs"/>
          <w:cs/>
        </w:rPr>
        <w:t>…</w:t>
      </w:r>
      <w:r w:rsidR="005C7681">
        <w:rPr>
          <w:rFonts w:ascii="TH SarabunPSK" w:hAnsi="TH SarabunPSK" w:cs="TH SarabunPSK"/>
        </w:rPr>
        <w:t>…</w:t>
      </w:r>
      <w:r w:rsidRPr="00922AF9">
        <w:rPr>
          <w:rFonts w:ascii="TH SarabunPSK" w:hAnsi="TH SarabunPSK" w:cs="TH SarabunPSK" w:hint="cs"/>
        </w:rPr>
        <w:t>…</w:t>
      </w:r>
      <w:r w:rsidRPr="00922AF9">
        <w:rPr>
          <w:rFonts w:ascii="TH SarabunPSK" w:hAnsi="TH SarabunPSK" w:cs="TH SarabunPSK" w:hint="cs"/>
          <w:cs/>
        </w:rPr>
        <w:t>ซึ่งต่อไปนี้จะเรียกว่า ผู้ประเมิน</w:t>
      </w:r>
      <w:r w:rsidR="00DF6F3E" w:rsidRPr="00922AF9">
        <w:rPr>
          <w:rFonts w:ascii="TH SarabunPSK" w:hAnsi="TH SarabunPSK" w:cs="TH SarabunPSK" w:hint="cs"/>
          <w:spacing w:val="-8"/>
        </w:rPr>
        <w:t xml:space="preserve">  </w:t>
      </w:r>
    </w:p>
    <w:p w14:paraId="246F298D" w14:textId="61198F5F" w:rsidR="006718F0" w:rsidRPr="00922AF9" w:rsidRDefault="00DF6F3E" w:rsidP="00365452">
      <w:pPr>
        <w:pStyle w:val="a3"/>
        <w:tabs>
          <w:tab w:val="left" w:pos="1134"/>
        </w:tabs>
        <w:kinsoku w:val="0"/>
        <w:overflowPunct w:val="0"/>
        <w:ind w:right="117"/>
        <w:jc w:val="thaiDistribute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spacing w:val="-8"/>
        </w:rPr>
        <w:tab/>
      </w:r>
      <w:r w:rsidR="006718F0" w:rsidRPr="00922AF9">
        <w:rPr>
          <w:rFonts w:ascii="TH SarabunPSK" w:hAnsi="TH SarabunPSK" w:cs="TH SarabunPSK" w:hint="cs"/>
          <w:spacing w:val="-8"/>
          <w:cs/>
        </w:rPr>
        <w:t>ผู้ประเมิน และผู้รับการประเมิน ได้มีข้อตกลงร่วมกันกำหนดการประเมินผลการปฏิบัติงาน ประกอบด้วย ส่วนที่ 1 การประเมินผลสัมฤทธิ์ของงาน และส่วนที่ 2 การประเมินสมรรถนะ</w:t>
      </w:r>
      <w:r w:rsidR="006718F0" w:rsidRPr="00922AF9">
        <w:rPr>
          <w:rFonts w:ascii="TH SarabunPSK" w:hAnsi="TH SarabunPSK" w:cs="TH SarabunPSK" w:hint="cs"/>
          <w:spacing w:val="-4"/>
          <w:cs/>
        </w:rPr>
        <w:t xml:space="preserve">เพื่อใช้สำหรับประเมินผลการปฏิบัติงานในรอบการประเมิน </w:t>
      </w:r>
      <w:r w:rsidR="006718F0" w:rsidRPr="00922AF9">
        <w:rPr>
          <w:rFonts w:ascii="TH SarabunPSK" w:hAnsi="TH SarabunPSK" w:cs="TH SarabunPSK" w:hint="cs"/>
          <w:cs/>
        </w:rPr>
        <w:t>ครั้งที่</w:t>
      </w:r>
      <w:r w:rsidRPr="00922AF9">
        <w:rPr>
          <w:rFonts w:ascii="TH SarabunPSK" w:hAnsi="TH SarabunPSK" w:cs="TH SarabunPSK" w:hint="cs"/>
          <w:cs/>
        </w:rPr>
        <w:t>...</w:t>
      </w:r>
      <w:r w:rsidR="00116D35">
        <w:rPr>
          <w:rFonts w:ascii="TH SarabunPSK" w:hAnsi="TH SarabunPSK" w:cs="TH SarabunPSK"/>
        </w:rPr>
        <w:t>2</w:t>
      </w:r>
      <w:r w:rsidRPr="00922AF9">
        <w:rPr>
          <w:rFonts w:ascii="TH SarabunPSK" w:hAnsi="TH SarabunPSK" w:cs="TH SarabunPSK" w:hint="cs"/>
        </w:rPr>
        <w:t>…</w:t>
      </w:r>
      <w:r w:rsidR="006718F0" w:rsidRPr="00922AF9">
        <w:rPr>
          <w:rFonts w:ascii="TH SarabunPSK" w:hAnsi="TH SarabunPSK" w:cs="TH SarabunPSK" w:hint="cs"/>
          <w:cs/>
        </w:rPr>
        <w:t xml:space="preserve">ประจำปีงบประมาณ พ.ศ. </w:t>
      </w:r>
      <w:r w:rsidRPr="00922AF9">
        <w:rPr>
          <w:rFonts w:ascii="TH SarabunPSK" w:hAnsi="TH SarabunPSK" w:cs="TH SarabunPSK" w:hint="cs"/>
          <w:cs/>
        </w:rPr>
        <w:t>.</w:t>
      </w:r>
      <w:r w:rsidR="006718F0" w:rsidRPr="00922AF9">
        <w:rPr>
          <w:rFonts w:ascii="TH SarabunPSK" w:hAnsi="TH SarabunPSK" w:cs="TH SarabunPSK" w:hint="cs"/>
          <w:cs/>
        </w:rPr>
        <w:t>..</w:t>
      </w:r>
      <w:r w:rsidR="00723B3A">
        <w:rPr>
          <w:rFonts w:ascii="TH SarabunPSK" w:hAnsi="TH SarabunPSK" w:cs="TH SarabunPSK" w:hint="cs"/>
          <w:b/>
          <w:bCs/>
          <w:cs/>
        </w:rPr>
        <w:t>2565</w:t>
      </w:r>
      <w:r w:rsidRPr="00922AF9">
        <w:rPr>
          <w:rFonts w:ascii="TH SarabunPSK" w:hAnsi="TH SarabunPSK" w:cs="TH SarabunPSK" w:hint="cs"/>
          <w:cs/>
        </w:rPr>
        <w:t>..</w:t>
      </w:r>
      <w:r w:rsidR="006718F0" w:rsidRPr="00922AF9">
        <w:rPr>
          <w:rFonts w:ascii="TH SarabunPSK" w:hAnsi="TH SarabunPSK" w:cs="TH SarabunPSK" w:hint="cs"/>
          <w:cs/>
        </w:rPr>
        <w:t>. โดยผู้รับการประเมินขอให้ข้อตกลงว่า จะมุ่งมั่นปฏิบัติงานให้เกิดผลงานที่ดีตามเป้าหมายและเกิดประโยชน์แก่ประชาช</w:t>
      </w:r>
      <w:r w:rsidR="00365452" w:rsidRPr="00922AF9">
        <w:rPr>
          <w:rFonts w:ascii="TH SarabunPSK" w:hAnsi="TH SarabunPSK" w:cs="TH SarabunPSK" w:hint="cs"/>
          <w:cs/>
        </w:rPr>
        <w:t xml:space="preserve">นหรือทางราชการตามที่ได้ตกลงไว้ และผู้ประเมินขอให้ข้อตกลงว่า ยินดีให้คำแนะนำ </w:t>
      </w:r>
      <w:r w:rsidR="006718F0" w:rsidRPr="00922AF9">
        <w:rPr>
          <w:rFonts w:ascii="TH SarabunPSK" w:hAnsi="TH SarabunPSK" w:cs="TH SarabunPSK" w:hint="cs"/>
          <w:cs/>
        </w:rPr>
        <w:t>คำปรึกษาในการปฏิบัติงานแก่ผู้รับการประเมิน และจะประเมินผลการปฏิบัติงานด้วยความเป็นธรรม โปร่งใสตามที่ได้ตกลงกันไว้ โดยทั้งสองฝ่ายได้รับทราบข้อตกลงการประเมินผลการปฏิบัติงานร่วมกันแล้ว จึงลงลายมือชื่อไว้เป็นหลักฐาน</w:t>
      </w:r>
    </w:p>
    <w:p w14:paraId="5799BF77" w14:textId="77777777" w:rsidR="006718F0" w:rsidRPr="00922AF9" w:rsidRDefault="006718F0" w:rsidP="00365452">
      <w:pPr>
        <w:pStyle w:val="a3"/>
        <w:kinsoku w:val="0"/>
        <w:overflowPunct w:val="0"/>
        <w:rPr>
          <w:rFonts w:ascii="TH SarabunPSK" w:hAnsi="TH SarabunPSK" w:cs="TH SarabunPSK"/>
          <w:sz w:val="34"/>
          <w:szCs w:val="34"/>
        </w:rPr>
      </w:pPr>
    </w:p>
    <w:p w14:paraId="525B5AFF" w14:textId="77777777" w:rsidR="006718F0" w:rsidRPr="00922AF9" w:rsidRDefault="006718F0">
      <w:pPr>
        <w:pStyle w:val="a3"/>
        <w:tabs>
          <w:tab w:val="left" w:pos="8773"/>
        </w:tabs>
        <w:kinsoku w:val="0"/>
        <w:overflowPunct w:val="0"/>
        <w:ind w:left="2292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ลงชื่อ.....................................................(ผู้รับการประเมิน)</w:t>
      </w:r>
      <w:r w:rsidRPr="00922AF9">
        <w:rPr>
          <w:rFonts w:ascii="TH SarabunPSK" w:hAnsi="TH SarabunPSK" w:cs="TH SarabunPSK" w:hint="cs"/>
          <w:cs/>
        </w:rPr>
        <w:tab/>
        <w:t>ลงชื่อ........................................................(ผู้ประเมิน)</w:t>
      </w:r>
    </w:p>
    <w:p w14:paraId="15BED3B6" w14:textId="3F8E57F7" w:rsidR="006718F0" w:rsidRPr="00922AF9" w:rsidRDefault="00DF6F3E" w:rsidP="00DF6F3E">
      <w:pPr>
        <w:pStyle w:val="a3"/>
        <w:tabs>
          <w:tab w:val="left" w:pos="6480"/>
        </w:tabs>
        <w:kinsoku w:val="0"/>
        <w:overflowPunct w:val="0"/>
        <w:spacing w:before="58"/>
        <w:ind w:right="642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 xml:space="preserve">           </w:t>
      </w:r>
      <w:r w:rsidR="007173E4">
        <w:rPr>
          <w:rFonts w:ascii="TH SarabunPSK" w:hAnsi="TH SarabunPSK" w:cs="TH SarabunPSK" w:hint="cs"/>
        </w:rPr>
        <w:t xml:space="preserve">                            </w:t>
      </w:r>
      <w:r w:rsidRPr="00922AF9">
        <w:rPr>
          <w:rFonts w:ascii="TH SarabunPSK" w:hAnsi="TH SarabunPSK" w:cs="TH SarabunPSK" w:hint="cs"/>
        </w:rPr>
        <w:t xml:space="preserve">     </w:t>
      </w:r>
      <w:proofErr w:type="gramStart"/>
      <w:r w:rsidR="006718F0" w:rsidRPr="00922AF9">
        <w:rPr>
          <w:rFonts w:ascii="TH SarabunPSK" w:hAnsi="TH SarabunPSK" w:cs="TH SarabunPSK" w:hint="cs"/>
        </w:rPr>
        <w:t>(</w:t>
      </w:r>
      <w:r w:rsidR="007173E4">
        <w:rPr>
          <w:rFonts w:ascii="TH SarabunPSK" w:hAnsi="TH SarabunPSK" w:cs="TH SarabunPSK" w:hint="cs"/>
          <w:cs/>
        </w:rPr>
        <w:t xml:space="preserve"> นาง</w:t>
      </w:r>
      <w:proofErr w:type="spellStart"/>
      <w:r w:rsidR="007173E4">
        <w:rPr>
          <w:rFonts w:ascii="TH SarabunPSK" w:hAnsi="TH SarabunPSK" w:cs="TH SarabunPSK" w:hint="cs"/>
          <w:cs/>
        </w:rPr>
        <w:t>อโนทัย</w:t>
      </w:r>
      <w:proofErr w:type="spellEnd"/>
      <w:proofErr w:type="gramEnd"/>
      <w:r w:rsidR="007173E4">
        <w:rPr>
          <w:rFonts w:ascii="TH SarabunPSK" w:hAnsi="TH SarabunPSK" w:cs="TH SarabunPSK" w:hint="cs"/>
          <w:cs/>
        </w:rPr>
        <w:t xml:space="preserve">  </w:t>
      </w:r>
      <w:proofErr w:type="spellStart"/>
      <w:r w:rsidR="007173E4">
        <w:rPr>
          <w:rFonts w:ascii="TH SarabunPSK" w:hAnsi="TH SarabunPSK" w:cs="TH SarabunPSK" w:hint="cs"/>
          <w:cs/>
        </w:rPr>
        <w:t>หงษ์ปัสสา</w:t>
      </w:r>
      <w:proofErr w:type="spellEnd"/>
      <w:r w:rsidR="006718F0" w:rsidRPr="00922AF9">
        <w:rPr>
          <w:rFonts w:ascii="TH SarabunPSK" w:hAnsi="TH SarabunPSK" w:cs="TH SarabunPSK" w:hint="cs"/>
        </w:rPr>
        <w:t>)</w:t>
      </w:r>
      <w:r w:rsidR="006718F0" w:rsidRPr="00922AF9">
        <w:rPr>
          <w:rFonts w:ascii="TH SarabunPSK" w:hAnsi="TH SarabunPSK" w:cs="TH SarabunPSK" w:hint="cs"/>
        </w:rPr>
        <w:tab/>
      </w:r>
      <w:r w:rsidRPr="00922AF9">
        <w:rPr>
          <w:rFonts w:ascii="TH SarabunPSK" w:hAnsi="TH SarabunPSK" w:cs="TH SarabunPSK" w:hint="cs"/>
        </w:rPr>
        <w:t xml:space="preserve">                                             </w:t>
      </w:r>
      <w:r w:rsidR="006718F0" w:rsidRPr="00922AF9">
        <w:rPr>
          <w:rFonts w:ascii="TH SarabunPSK" w:hAnsi="TH SarabunPSK" w:cs="TH SarabunPSK" w:hint="cs"/>
        </w:rPr>
        <w:t>(</w:t>
      </w:r>
      <w:r w:rsidR="007173E4">
        <w:rPr>
          <w:rFonts w:ascii="TH SarabunPSK" w:hAnsi="TH SarabunPSK" w:cs="TH SarabunPSK" w:hint="cs"/>
          <w:cs/>
        </w:rPr>
        <w:t>นางศรีวิไล</w:t>
      </w:r>
      <w:r w:rsidR="00EA314C">
        <w:rPr>
          <w:rFonts w:ascii="TH SarabunPSK" w:hAnsi="TH SarabunPSK" w:cs="TH SarabunPSK" w:hint="cs"/>
          <w:cs/>
        </w:rPr>
        <w:t xml:space="preserve">    </w:t>
      </w:r>
      <w:r w:rsidR="007173E4">
        <w:rPr>
          <w:rFonts w:ascii="TH SarabunPSK" w:hAnsi="TH SarabunPSK" w:cs="TH SarabunPSK" w:hint="cs"/>
          <w:cs/>
        </w:rPr>
        <w:t xml:space="preserve"> </w:t>
      </w:r>
      <w:proofErr w:type="spellStart"/>
      <w:r w:rsidR="007173E4">
        <w:rPr>
          <w:rFonts w:ascii="TH SarabunPSK" w:hAnsi="TH SarabunPSK" w:cs="TH SarabunPSK" w:hint="cs"/>
          <w:cs/>
        </w:rPr>
        <w:t>สิม</w:t>
      </w:r>
      <w:proofErr w:type="spellEnd"/>
      <w:r w:rsidR="007173E4">
        <w:rPr>
          <w:rFonts w:ascii="TH SarabunPSK" w:hAnsi="TH SarabunPSK" w:cs="TH SarabunPSK" w:hint="cs"/>
          <w:cs/>
        </w:rPr>
        <w:t>ช้า</w:t>
      </w:r>
      <w:r w:rsidR="006718F0" w:rsidRPr="00922AF9">
        <w:rPr>
          <w:rFonts w:ascii="TH SarabunPSK" w:hAnsi="TH SarabunPSK" w:cs="TH SarabunPSK" w:hint="cs"/>
        </w:rPr>
        <w:t>)</w:t>
      </w:r>
    </w:p>
    <w:p w14:paraId="54CCB63F" w14:textId="598F1C90" w:rsidR="006718F0" w:rsidRPr="00922AF9" w:rsidRDefault="00DF6F3E" w:rsidP="00DF6F3E">
      <w:pPr>
        <w:pStyle w:val="a3"/>
        <w:tabs>
          <w:tab w:val="left" w:pos="6646"/>
        </w:tabs>
        <w:kinsoku w:val="0"/>
        <w:overflowPunct w:val="0"/>
        <w:spacing w:before="58"/>
        <w:ind w:right="1258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 xml:space="preserve">                           </w:t>
      </w:r>
      <w:r w:rsidR="00D3501F">
        <w:rPr>
          <w:rFonts w:ascii="TH SarabunPSK" w:hAnsi="TH SarabunPSK" w:cs="TH SarabunPSK" w:hint="cs"/>
          <w:cs/>
        </w:rPr>
        <w:t xml:space="preserve">   </w:t>
      </w:r>
      <w:r w:rsidRPr="00922AF9">
        <w:rPr>
          <w:rFonts w:ascii="TH SarabunPSK" w:hAnsi="TH SarabunPSK" w:cs="TH SarabunPSK" w:hint="cs"/>
          <w:cs/>
        </w:rPr>
        <w:t xml:space="preserve">   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Pr="00922AF9">
        <w:rPr>
          <w:rFonts w:ascii="TH SarabunPSK" w:hAnsi="TH SarabunPSK" w:cs="TH SarabunPSK" w:hint="cs"/>
        </w:rPr>
        <w:t xml:space="preserve"> </w:t>
      </w:r>
      <w:r w:rsidR="00512C25">
        <w:rPr>
          <w:rFonts w:ascii="TH SarabunPSK" w:hAnsi="TH SarabunPSK" w:cs="TH SarabunPSK" w:hint="cs"/>
          <w:cs/>
        </w:rPr>
        <w:t>เจ้าพนักงาน</w:t>
      </w:r>
      <w:r w:rsidR="00AD75C2">
        <w:rPr>
          <w:rFonts w:ascii="TH SarabunPSK" w:hAnsi="TH SarabunPSK" w:cs="TH SarabunPSK" w:hint="cs"/>
          <w:cs/>
        </w:rPr>
        <w:t xml:space="preserve">จัดเก็บรายได้ </w:t>
      </w:r>
      <w:r w:rsidR="007173E4">
        <w:rPr>
          <w:rFonts w:ascii="TH SarabunPSK" w:hAnsi="TH SarabunPSK" w:cs="TH SarabunPSK" w:hint="cs"/>
          <w:cs/>
        </w:rPr>
        <w:t>(ลูกจ้างประจำ)</w:t>
      </w:r>
      <w:r w:rsidR="006718F0" w:rsidRPr="00922AF9">
        <w:rPr>
          <w:rFonts w:ascii="TH SarabunPSK" w:hAnsi="TH SarabunPSK" w:cs="TH SarabunPSK" w:hint="cs"/>
          <w:cs/>
        </w:rPr>
        <w:tab/>
      </w:r>
      <w:r w:rsidRPr="00922AF9">
        <w:rPr>
          <w:rFonts w:ascii="TH SarabunPSK" w:hAnsi="TH SarabunPSK" w:cs="TH SarabunPSK" w:hint="cs"/>
          <w:cs/>
        </w:rPr>
        <w:tab/>
      </w:r>
      <w:r w:rsidRPr="00922AF9">
        <w:rPr>
          <w:rFonts w:ascii="TH SarabunPSK" w:hAnsi="TH SarabunPSK" w:cs="TH SarabunPSK" w:hint="cs"/>
          <w:cs/>
        </w:rPr>
        <w:tab/>
      </w:r>
      <w:r w:rsidRPr="00922AF9">
        <w:rPr>
          <w:rFonts w:ascii="TH SarabunPSK" w:hAnsi="TH SarabunPSK" w:cs="TH SarabunPSK" w:hint="cs"/>
          <w:cs/>
        </w:rPr>
        <w:tab/>
      </w:r>
      <w:r w:rsidR="00D3501F">
        <w:rPr>
          <w:rFonts w:ascii="TH SarabunPSK" w:hAnsi="TH SarabunPSK" w:cs="TH SarabunPSK" w:hint="cs"/>
          <w:cs/>
        </w:rPr>
        <w:t xml:space="preserve"> </w:t>
      </w:r>
      <w:r w:rsidRPr="00922AF9">
        <w:rPr>
          <w:rFonts w:ascii="TH SarabunPSK" w:hAnsi="TH SarabunPSK" w:cs="TH SarabunPSK" w:hint="cs"/>
          <w:cs/>
        </w:rPr>
        <w:t xml:space="preserve">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Pr="00922AF9">
        <w:rPr>
          <w:rFonts w:ascii="TH SarabunPSK" w:hAnsi="TH SarabunPSK" w:cs="TH SarabunPSK" w:hint="cs"/>
          <w:cs/>
        </w:rPr>
        <w:t xml:space="preserve"> </w:t>
      </w:r>
      <w:r w:rsidR="007173E4">
        <w:rPr>
          <w:rFonts w:ascii="TH SarabunPSK" w:hAnsi="TH SarabunPSK" w:cs="TH SarabunPSK" w:hint="cs"/>
          <w:cs/>
        </w:rPr>
        <w:t>ผู้อำนวยการกองคลัง</w:t>
      </w:r>
    </w:p>
    <w:p w14:paraId="4C787384" w14:textId="10FDF3B6" w:rsidR="006718F0" w:rsidRPr="00922AF9" w:rsidRDefault="00EA314C">
      <w:pPr>
        <w:pStyle w:val="a3"/>
        <w:tabs>
          <w:tab w:val="left" w:pos="6548"/>
        </w:tabs>
        <w:kinsoku w:val="0"/>
        <w:overflowPunct w:val="0"/>
        <w:spacing w:before="65"/>
        <w:ind w:right="776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2912" behindDoc="0" locked="0" layoutInCell="0" allowOverlap="1" wp14:anchorId="732B86E1" wp14:editId="03821845">
                <wp:simplePos x="0" y="0"/>
                <wp:positionH relativeFrom="page">
                  <wp:posOffset>609600</wp:posOffset>
                </wp:positionH>
                <wp:positionV relativeFrom="paragraph">
                  <wp:posOffset>427990</wp:posOffset>
                </wp:positionV>
                <wp:extent cx="4133850" cy="454025"/>
                <wp:effectExtent l="0" t="0" r="19050" b="3175"/>
                <wp:wrapTopAndBottom/>
                <wp:docPr id="2313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33850" cy="454025"/>
                          <a:chOff x="955" y="186"/>
                          <a:chExt cx="12130" cy="715"/>
                        </a:xfrm>
                      </wpg:grpSpPr>
                      <wps:wsp>
                        <wps:cNvPr id="2314" name="Freeform 48"/>
                        <wps:cNvSpPr>
                          <a:spLocks/>
                        </wps:cNvSpPr>
                        <wps:spPr bwMode="auto">
                          <a:xfrm>
                            <a:off x="975" y="206"/>
                            <a:ext cx="12090" cy="675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12 h 675"/>
                              <a:gd name="T2" fmla="*/ 8 w 12090"/>
                              <a:gd name="T3" fmla="*/ 68 h 675"/>
                              <a:gd name="T4" fmla="*/ 32 w 12090"/>
                              <a:gd name="T5" fmla="*/ 32 h 675"/>
                              <a:gd name="T6" fmla="*/ 68 w 12090"/>
                              <a:gd name="T7" fmla="*/ 8 h 675"/>
                              <a:gd name="T8" fmla="*/ 112 w 12090"/>
                              <a:gd name="T9" fmla="*/ 0 h 675"/>
                              <a:gd name="T10" fmla="*/ 11977 w 12090"/>
                              <a:gd name="T11" fmla="*/ 0 h 675"/>
                              <a:gd name="T12" fmla="*/ 12021 w 12090"/>
                              <a:gd name="T13" fmla="*/ 8 h 675"/>
                              <a:gd name="T14" fmla="*/ 12057 w 12090"/>
                              <a:gd name="T15" fmla="*/ 32 h 675"/>
                              <a:gd name="T16" fmla="*/ 12081 w 12090"/>
                              <a:gd name="T17" fmla="*/ 68 h 675"/>
                              <a:gd name="T18" fmla="*/ 12090 w 12090"/>
                              <a:gd name="T19" fmla="*/ 112 h 675"/>
                              <a:gd name="T20" fmla="*/ 12090 w 12090"/>
                              <a:gd name="T21" fmla="*/ 562 h 675"/>
                              <a:gd name="T22" fmla="*/ 12081 w 12090"/>
                              <a:gd name="T23" fmla="*/ 606 h 675"/>
                              <a:gd name="T24" fmla="*/ 12057 w 12090"/>
                              <a:gd name="T25" fmla="*/ 642 h 675"/>
                              <a:gd name="T26" fmla="*/ 12021 w 12090"/>
                              <a:gd name="T27" fmla="*/ 666 h 675"/>
                              <a:gd name="T28" fmla="*/ 11977 w 12090"/>
                              <a:gd name="T29" fmla="*/ 675 h 675"/>
                              <a:gd name="T30" fmla="*/ 112 w 12090"/>
                              <a:gd name="T31" fmla="*/ 675 h 675"/>
                              <a:gd name="T32" fmla="*/ 68 w 12090"/>
                              <a:gd name="T33" fmla="*/ 666 h 675"/>
                              <a:gd name="T34" fmla="*/ 32 w 12090"/>
                              <a:gd name="T35" fmla="*/ 642 h 675"/>
                              <a:gd name="T36" fmla="*/ 8 w 12090"/>
                              <a:gd name="T37" fmla="*/ 606 h 675"/>
                              <a:gd name="T38" fmla="*/ 0 w 12090"/>
                              <a:gd name="T39" fmla="*/ 562 h 675"/>
                              <a:gd name="T40" fmla="*/ 0 w 12090"/>
                              <a:gd name="T41" fmla="*/ 112 h 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77" y="0"/>
                                </a:lnTo>
                                <a:lnTo>
                                  <a:pt x="12021" y="8"/>
                                </a:lnTo>
                                <a:lnTo>
                                  <a:pt x="12057" y="32"/>
                                </a:lnTo>
                                <a:lnTo>
                                  <a:pt x="12081" y="68"/>
                                </a:lnTo>
                                <a:lnTo>
                                  <a:pt x="12090" y="112"/>
                                </a:lnTo>
                                <a:lnTo>
                                  <a:pt x="12090" y="562"/>
                                </a:lnTo>
                                <a:lnTo>
                                  <a:pt x="12081" y="606"/>
                                </a:lnTo>
                                <a:lnTo>
                                  <a:pt x="12057" y="642"/>
                                </a:lnTo>
                                <a:lnTo>
                                  <a:pt x="12021" y="666"/>
                                </a:lnTo>
                                <a:lnTo>
                                  <a:pt x="1197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5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955" y="187"/>
                            <a:ext cx="1213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1E8F67" w14:textId="77777777" w:rsidR="007C1CA4" w:rsidRPr="00EA314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5"/>
                                <w:ind w:left="216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EA314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4 สรุปผลการประเมิน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" o:spid="_x0000_s1036" style="position:absolute;left:0;text-align:left;margin-left:48pt;margin-top:33.7pt;width:325.5pt;height:35.75pt;z-index:251622912;mso-wrap-distance-left:0;mso-wrap-distance-right:0;mso-position-horizontal-relative:page;mso-position-vertical-relative:text" coordorigin="955,186" coordsize="1213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" o:allowincell="f">
                <v:shape id="Freeform 48" o:spid="_x0000_s1037" style="position:absolute;left:975;top:206;width:12090;height:675;visibility:visible;mso-wrap-style:square;v-text-anchor:top" coordsize="1209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edQsYA&#10;AADdAAAADwAAAGRycy9kb3ducmV2LnhtbESPzW7CMBCE75V4B2uReitOKCooYFBbBdRb+T1wW+Il&#10;iYjXke1CePu6UiWOo5n5RjNbdKYRV3K+tqwgHSQgiAuray4V7HfLlwkIH5A1NpZJwZ08LOa9pxlm&#10;2t54Q9dtKEWEsM9QQRVCm0npi4oM+oFtiaN3ts5giNKVUju8Rbhp5DBJ3qTBmuNChS19VlRctj9G&#10;wSlvxod89e3T+rjOu9Q4d/wYK/Xc796nIAJ14RH+b39pBcPXdAR/b+IT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edQsYAAADdAAAADwAAAAAAAAAAAAAAAACYAgAAZHJz&#10;L2Rvd25yZXYueG1sUEsFBgAAAAAEAAQA9QAAAIsDAAAAAA==&#10;" path="m,112l8,68,32,32,68,8,112,,11977,r44,8l12057,32r24,36l12090,112r,450l12081,606r-24,36l12021,666r-44,9l112,675,68,666,32,642,8,606,,562,,112xe" filled="f" strokeweight="2pt">
                  <v:path arrowok="t" o:connecttype="custom" o:connectlocs="0,112;8,68;32,32;68,8;112,0;11977,0;12021,8;12057,32;12081,68;12090,112;12090,562;12081,606;12057,642;12021,666;11977,675;112,675;68,666;32,642;8,606;0,562;0,112" o:connectangles="0,0,0,0,0,0,0,0,0,0,0,0,0,0,0,0,0,0,0,0,0"/>
                </v:shape>
                <v:shape id="Text Box 49" o:spid="_x0000_s1038" type="#_x0000_t202" style="position:absolute;left:955;top:187;width:1213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lIkMYA&#10;AADdAAAADwAAAGRycy9kb3ducmV2LnhtbESPQWvCQBSE7wX/w/KE3upGS0Wjq4goCIXSGA8en9ln&#10;sph9G7Orpv++Wyh4HGbmG2a+7Gwt7tR641jBcJCAIC6cNlwqOOTbtwkIH5A11o5JwQ95WC56L3NM&#10;tXtwRvd9KEWEsE9RQRVCk0rpi4os+oFriKN3dq3FEGVbSt3iI8JtLUdJMpYWDceFChtaV1Rc9jer&#10;YHXkbGOuX6fv7JyZPJ8m/Dm+KPXa71YzEIG68Az/t3daweh9+AF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lIkMYAAADdAAAADwAAAAAAAAAAAAAAAACYAgAAZHJz&#10;L2Rvd25yZXYueG1sUEsFBgAAAAAEAAQA9QAAAIsDAAAAAA==&#10;" filled="f" stroked="f">
                  <v:textbox inset="0,0,0,0">
                    <w:txbxContent>
                      <w:p w14:paraId="5F1E8F67" w14:textId="77777777" w:rsidR="007C1CA4" w:rsidRPr="00EA314C" w:rsidRDefault="007C1CA4">
                        <w:pPr>
                          <w:pStyle w:val="a3"/>
                          <w:kinsoku w:val="0"/>
                          <w:overflowPunct w:val="0"/>
                          <w:spacing w:before="155"/>
                          <w:ind w:left="216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EA314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4 สรุปผลการประเมิน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A94B6D" w:rsidRPr="00922AF9">
        <w:rPr>
          <w:rFonts w:ascii="TH SarabunPSK" w:hAnsi="TH SarabunPSK" w:cs="TH SarabunPSK" w:hint="cs"/>
          <w:cs/>
        </w:rPr>
        <w:t xml:space="preserve">      </w:t>
      </w:r>
      <w:r w:rsidR="006718F0" w:rsidRPr="00922AF9">
        <w:rPr>
          <w:rFonts w:ascii="TH SarabunPSK" w:hAnsi="TH SarabunPSK" w:cs="TH SarabunPSK" w:hint="cs"/>
          <w:cs/>
        </w:rPr>
        <w:t>วันที่.........</w:t>
      </w:r>
      <w:r>
        <w:rPr>
          <w:rFonts w:ascii="TH SarabunPSK" w:hAnsi="TH SarabunPSK" w:cs="TH SarabunPSK" w:hint="cs"/>
          <w:cs/>
        </w:rPr>
        <w:t>1  เมษายน  2565</w:t>
      </w:r>
      <w:r w:rsidR="000513B8">
        <w:rPr>
          <w:rFonts w:ascii="TH SarabunPSK" w:hAnsi="TH SarabunPSK" w:cs="TH SarabunPSK" w:hint="cs"/>
          <w:cs/>
        </w:rPr>
        <w:t>...</w:t>
      </w:r>
      <w:r w:rsidR="006718F0" w:rsidRPr="00922AF9">
        <w:rPr>
          <w:rFonts w:ascii="TH SarabunPSK" w:hAnsi="TH SarabunPSK" w:cs="TH SarabunPSK" w:hint="cs"/>
          <w:cs/>
        </w:rPr>
        <w:t>.......</w:t>
      </w:r>
      <w:r w:rsidR="006718F0" w:rsidRPr="00922AF9">
        <w:rPr>
          <w:rFonts w:ascii="TH SarabunPSK" w:hAnsi="TH SarabunPSK" w:cs="TH SarabunPSK" w:hint="cs"/>
          <w:cs/>
        </w:rPr>
        <w:tab/>
      </w:r>
      <w:r w:rsidR="00A94B6D" w:rsidRPr="00922AF9">
        <w:rPr>
          <w:rFonts w:ascii="TH SarabunPSK" w:hAnsi="TH SarabunPSK" w:cs="TH SarabunPSK" w:hint="cs"/>
          <w:cs/>
        </w:rPr>
        <w:t xml:space="preserve"> </w:t>
      </w:r>
      <w:r w:rsidR="006718F0" w:rsidRPr="00922AF9">
        <w:rPr>
          <w:rFonts w:ascii="TH SarabunPSK" w:hAnsi="TH SarabunPSK" w:cs="TH SarabunPSK" w:hint="cs"/>
          <w:cs/>
        </w:rPr>
        <w:t>วันที่...........</w:t>
      </w:r>
      <w:r>
        <w:rPr>
          <w:rFonts w:ascii="TH SarabunPSK" w:hAnsi="TH SarabunPSK" w:cs="TH SarabunPSK" w:hint="cs"/>
          <w:cs/>
        </w:rPr>
        <w:t>1  เมษายน  2565</w:t>
      </w:r>
      <w:r w:rsidR="006718F0" w:rsidRPr="00922AF9">
        <w:rPr>
          <w:rFonts w:ascii="TH SarabunPSK" w:hAnsi="TH SarabunPSK" w:cs="TH SarabunPSK" w:hint="cs"/>
          <w:cs/>
        </w:rPr>
        <w:t>...............</w:t>
      </w:r>
    </w:p>
    <w:p w14:paraId="4A93B46E" w14:textId="470474B4" w:rsidR="006718F0" w:rsidRPr="00922AF9" w:rsidRDefault="006718F0" w:rsidP="00116D35">
      <w:pPr>
        <w:pStyle w:val="a3"/>
        <w:kinsoku w:val="0"/>
        <w:overflowPunct w:val="0"/>
        <w:spacing w:before="1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4.1</w:t>
      </w:r>
      <w:r w:rsidRPr="00922AF9">
        <w:rPr>
          <w:rFonts w:ascii="TH SarabunPSK" w:hAnsi="TH SarabunPSK" w:cs="TH SarabunPSK" w:hint="cs"/>
          <w:cs/>
        </w:rPr>
        <w:t xml:space="preserve"> ผลการประเมินตนเอง</w:t>
      </w:r>
    </w:p>
    <w:p w14:paraId="1F7DC9B0" w14:textId="77777777" w:rsidR="006718F0" w:rsidRPr="00922AF9" w:rsidRDefault="006718F0">
      <w:pPr>
        <w:pStyle w:val="a3"/>
        <w:kinsoku w:val="0"/>
        <w:overflowPunct w:val="0"/>
        <w:spacing w:before="1"/>
        <w:ind w:left="1550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ข้าพเจ้าขอรับรองว่า ได้ประเมินตนเองตามเอกสารหรือหลักฐาน/ตัวบ่งชี้ความสำเร็จที่มีอยู่จริง</w:t>
      </w:r>
    </w:p>
    <w:p w14:paraId="37AF23BA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31"/>
          <w:szCs w:val="31"/>
        </w:rPr>
      </w:pPr>
    </w:p>
    <w:p w14:paraId="54FA78A7" w14:textId="3C63E60D" w:rsidR="006718F0" w:rsidRPr="00922AF9" w:rsidRDefault="006718F0">
      <w:pPr>
        <w:pStyle w:val="a3"/>
        <w:kinsoku w:val="0"/>
        <w:overflowPunct w:val="0"/>
        <w:spacing w:before="1"/>
        <w:ind w:right="263"/>
        <w:jc w:val="center"/>
        <w:rPr>
          <w:rFonts w:ascii="TH SarabunPSK" w:hAnsi="TH SarabunPSK" w:cs="TH SarabunPSK"/>
          <w:w w:val="99"/>
        </w:rPr>
      </w:pPr>
      <w:r w:rsidRPr="00922AF9">
        <w:rPr>
          <w:rFonts w:ascii="TH SarabunPSK" w:hAnsi="TH SarabunPSK" w:cs="TH SarabunPSK" w:hint="cs"/>
          <w:w w:val="99"/>
        </w:rPr>
        <w:t>(</w:t>
      </w:r>
      <w:r w:rsidRPr="00922AF9">
        <w:rPr>
          <w:rFonts w:ascii="TH SarabunPSK" w:hAnsi="TH SarabunPSK" w:cs="TH SarabunPSK" w:hint="cs"/>
          <w:w w:val="99"/>
          <w:cs/>
        </w:rPr>
        <w:t>ลงชื่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อ</w:t>
      </w:r>
      <w:r w:rsidRPr="00922AF9">
        <w:rPr>
          <w:rFonts w:ascii="TH SarabunPSK" w:hAnsi="TH SarabunPSK" w:cs="TH SarabunPSK" w:hint="cs"/>
          <w:w w:val="99"/>
          <w:cs/>
        </w:rPr>
        <w:t>).....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.ผู้รับการประเ</w:t>
      </w:r>
      <w:r w:rsidR="007C1CA4" w:rsidRPr="00922AF9">
        <w:rPr>
          <w:rFonts w:ascii="TH SarabunPSK" w:hAnsi="TH SarabunPSK" w:cs="TH SarabunPSK" w:hint="cs"/>
          <w:spacing w:val="-2"/>
          <w:w w:val="99"/>
          <w:cs/>
        </w:rPr>
        <w:t>มิน</w:t>
      </w:r>
    </w:p>
    <w:p w14:paraId="3EFB12BB" w14:textId="3ABF8405" w:rsidR="007173E4" w:rsidRDefault="006718F0" w:rsidP="007173E4">
      <w:pPr>
        <w:pStyle w:val="a3"/>
        <w:kinsoku w:val="0"/>
        <w:overflowPunct w:val="0"/>
        <w:spacing w:before="58"/>
        <w:ind w:right="1120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(</w:t>
      </w:r>
      <w:r w:rsidR="007173E4">
        <w:rPr>
          <w:rFonts w:ascii="TH SarabunPSK" w:hAnsi="TH SarabunPSK" w:cs="TH SarabunPSK" w:hint="cs"/>
          <w:cs/>
        </w:rPr>
        <w:t>นาง</w:t>
      </w:r>
      <w:proofErr w:type="spellStart"/>
      <w:r w:rsidR="007173E4">
        <w:rPr>
          <w:rFonts w:ascii="TH SarabunPSK" w:hAnsi="TH SarabunPSK" w:cs="TH SarabunPSK" w:hint="cs"/>
          <w:cs/>
        </w:rPr>
        <w:t>อโนทัย</w:t>
      </w:r>
      <w:proofErr w:type="spellEnd"/>
      <w:r w:rsidR="007B22F1">
        <w:rPr>
          <w:rFonts w:ascii="TH SarabunPSK" w:hAnsi="TH SarabunPSK" w:cs="TH SarabunPSK" w:hint="cs"/>
          <w:cs/>
        </w:rPr>
        <w:t xml:space="preserve">   </w:t>
      </w:r>
      <w:r w:rsidR="007173E4">
        <w:rPr>
          <w:rFonts w:ascii="TH SarabunPSK" w:hAnsi="TH SarabunPSK" w:cs="TH SarabunPSK" w:hint="cs"/>
          <w:cs/>
        </w:rPr>
        <w:t xml:space="preserve"> </w:t>
      </w:r>
      <w:proofErr w:type="spellStart"/>
      <w:r w:rsidR="007173E4">
        <w:rPr>
          <w:rFonts w:ascii="TH SarabunPSK" w:hAnsi="TH SarabunPSK" w:cs="TH SarabunPSK" w:hint="cs"/>
          <w:cs/>
        </w:rPr>
        <w:t>หงษ์ปัสสา</w:t>
      </w:r>
      <w:proofErr w:type="spellEnd"/>
      <w:r w:rsidRPr="00922AF9">
        <w:rPr>
          <w:rFonts w:ascii="TH SarabunPSK" w:hAnsi="TH SarabunPSK" w:cs="TH SarabunPSK" w:hint="cs"/>
        </w:rPr>
        <w:t>)</w:t>
      </w:r>
    </w:p>
    <w:p w14:paraId="410CD44A" w14:textId="585B5F16" w:rsidR="006718F0" w:rsidRPr="00922AF9" w:rsidRDefault="007173E4" w:rsidP="007173E4">
      <w:pPr>
        <w:pStyle w:val="a3"/>
        <w:kinsoku w:val="0"/>
        <w:overflowPunct w:val="0"/>
        <w:spacing w:before="58"/>
        <w:ind w:right="1120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="007C1CA4" w:rsidRPr="00922AF9">
        <w:rPr>
          <w:rFonts w:ascii="TH SarabunPSK" w:hAnsi="TH SarabunPSK" w:cs="TH SarabunPSK" w:hint="cs"/>
          <w:cs/>
        </w:rPr>
        <w:t xml:space="preserve"> </w:t>
      </w:r>
      <w:r w:rsidR="00DB61B5">
        <w:rPr>
          <w:rFonts w:ascii="TH SarabunPSK" w:hAnsi="TH SarabunPSK" w:cs="TH SarabunPSK" w:hint="cs"/>
          <w:cs/>
        </w:rPr>
        <w:t>เจ้าพนักงาน</w:t>
      </w:r>
      <w:r>
        <w:rPr>
          <w:rFonts w:ascii="TH SarabunPSK" w:hAnsi="TH SarabunPSK" w:cs="TH SarabunPSK" w:hint="cs"/>
          <w:cs/>
        </w:rPr>
        <w:t>จัดเก็บรายได้</w:t>
      </w:r>
      <w:r w:rsidR="00AD75C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(ลูกจ้างประจำ)</w:t>
      </w:r>
    </w:p>
    <w:p w14:paraId="2438EBF5" w14:textId="77777777" w:rsidR="006718F0" w:rsidRPr="00922AF9" w:rsidRDefault="006718F0">
      <w:pPr>
        <w:pStyle w:val="a3"/>
        <w:kinsoku w:val="0"/>
        <w:overflowPunct w:val="0"/>
        <w:ind w:right="911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วันที่.............................................</w:t>
      </w:r>
    </w:p>
    <w:p w14:paraId="36C0DE03" w14:textId="77777777" w:rsidR="006718F0" w:rsidRPr="00922AF9" w:rsidRDefault="006718F0">
      <w:pPr>
        <w:pStyle w:val="a3"/>
        <w:kinsoku w:val="0"/>
        <w:overflowPunct w:val="0"/>
        <w:ind w:right="911"/>
        <w:jc w:val="center"/>
        <w:rPr>
          <w:rFonts w:ascii="TH SarabunPSK" w:hAnsi="TH SarabunPSK" w:cs="TH SarabunPSK"/>
        </w:rPr>
        <w:sectPr w:rsidR="006718F0" w:rsidRPr="00922AF9" w:rsidSect="00A60339">
          <w:headerReference w:type="default" r:id="rId11"/>
          <w:pgSz w:w="16850" w:h="11910" w:orient="landscape"/>
          <w:pgMar w:top="460" w:right="720" w:bottom="280" w:left="720" w:header="125" w:footer="0" w:gutter="0"/>
          <w:pgNumType w:fmt="thaiNumbers" w:start="5"/>
          <w:cols w:space="720" w:equalWidth="0">
            <w:col w:w="15410"/>
          </w:cols>
          <w:noEndnote/>
        </w:sectPr>
      </w:pPr>
    </w:p>
    <w:p w14:paraId="13F339B2" w14:textId="77777777" w:rsidR="00EA314C" w:rsidRDefault="00EA314C" w:rsidP="00EA314C">
      <w:pPr>
        <w:pStyle w:val="a3"/>
        <w:kinsoku w:val="0"/>
        <w:overflowPunct w:val="0"/>
        <w:spacing w:before="1"/>
        <w:jc w:val="center"/>
        <w:rPr>
          <w:rFonts w:ascii="TH SarabunPSK" w:hAnsi="TH SarabunPSK" w:cs="TH SarabunPSK"/>
          <w:sz w:val="24"/>
          <w:szCs w:val="24"/>
        </w:rPr>
      </w:pPr>
    </w:p>
    <w:p w14:paraId="2011E1EC" w14:textId="32771294" w:rsidR="006718F0" w:rsidRPr="00EA314C" w:rsidRDefault="00EA314C" w:rsidP="00EA314C">
      <w:pPr>
        <w:pStyle w:val="a3"/>
        <w:kinsoku w:val="0"/>
        <w:overflowPunct w:val="0"/>
        <w:spacing w:before="1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-6-</w:t>
      </w:r>
    </w:p>
    <w:p w14:paraId="6914E37D" w14:textId="77777777" w:rsidR="006718F0" w:rsidRPr="00922AF9" w:rsidRDefault="006718F0">
      <w:pPr>
        <w:pStyle w:val="a3"/>
        <w:kinsoku w:val="0"/>
        <w:overflowPunct w:val="0"/>
        <w:spacing w:before="90"/>
        <w:ind w:left="556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4.2</w:t>
      </w:r>
      <w:r w:rsidRPr="00922AF9">
        <w:rPr>
          <w:rFonts w:ascii="TH SarabunPSK" w:hAnsi="TH SarabunPSK" w:cs="TH SarabunPSK" w:hint="cs"/>
          <w:cs/>
        </w:rPr>
        <w:t xml:space="preserve"> ผลการประเมินของผู้ประเมิน</w:t>
      </w:r>
    </w:p>
    <w:p w14:paraId="71CFCC38" w14:textId="77777777" w:rsidR="006718F0" w:rsidRPr="00922AF9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sz w:val="17"/>
          <w:szCs w:val="17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3"/>
        <w:gridCol w:w="1843"/>
        <w:gridCol w:w="1957"/>
        <w:gridCol w:w="6202"/>
      </w:tblGrid>
      <w:tr w:rsidR="006718F0" w:rsidRPr="00922AF9" w14:paraId="2A5FEC10" w14:textId="77777777" w:rsidTr="007C1CA4">
        <w:trPr>
          <w:trHeight w:val="72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A6C3D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left="985" w:right="98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4F95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61" w:lineRule="exact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คะแนนเต็ม</w:t>
            </w:r>
          </w:p>
          <w:p w14:paraId="1D34BE6E" w14:textId="77777777" w:rsidR="006718F0" w:rsidRPr="00922AF9" w:rsidRDefault="006718F0">
            <w:pPr>
              <w:pStyle w:val="TableParagraph"/>
              <w:kinsoku w:val="0"/>
              <w:overflowPunct w:val="0"/>
              <w:spacing w:line="340" w:lineRule="exact"/>
              <w:ind w:left="134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A3763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61" w:lineRule="exact"/>
              <w:ind w:left="281" w:right="28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</w:t>
            </w:r>
          </w:p>
          <w:p w14:paraId="6AAB97FF" w14:textId="77777777" w:rsidR="006718F0" w:rsidRPr="00922AF9" w:rsidRDefault="006718F0">
            <w:pPr>
              <w:pStyle w:val="TableParagraph"/>
              <w:kinsoku w:val="0"/>
              <w:overflowPunct w:val="0"/>
              <w:spacing w:line="340" w:lineRule="exact"/>
              <w:ind w:left="281" w:right="28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F2F8" w14:textId="77777777" w:rsidR="006718F0" w:rsidRPr="00922AF9" w:rsidRDefault="006718F0" w:rsidP="007C1CA4">
            <w:pPr>
              <w:pStyle w:val="TableParagraph"/>
              <w:kinsoku w:val="0"/>
              <w:overflowPunct w:val="0"/>
              <w:spacing w:before="181"/>
              <w:ind w:left="2206" w:right="190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ระดับผลการประเมิน</w:t>
            </w:r>
          </w:p>
        </w:tc>
      </w:tr>
      <w:tr w:rsidR="006718F0" w:rsidRPr="00922AF9" w14:paraId="3749727E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DEBB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ผลสัมฤทธิ์ของงาน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7942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70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8C43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AF98" w14:textId="77777777" w:rsidR="006718F0" w:rsidRPr="00922AF9" w:rsidRDefault="00771DD1" w:rsidP="00365452">
            <w:pPr>
              <w:pStyle w:val="TableParagraph"/>
              <w:tabs>
                <w:tab w:val="left" w:pos="1598"/>
              </w:tabs>
              <w:kinsoku w:val="0"/>
              <w:overflowPunct w:val="0"/>
              <w:spacing w:before="120" w:line="279" w:lineRule="exact"/>
              <w:ind w:left="102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ดีเด่น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90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  <w:p w14:paraId="605C369B" w14:textId="77777777" w:rsidR="006718F0" w:rsidRPr="00922AF9" w:rsidRDefault="00771DD1">
            <w:pPr>
              <w:pStyle w:val="TableParagraph"/>
              <w:tabs>
                <w:tab w:val="left" w:pos="1626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80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90</w:t>
            </w:r>
          </w:p>
          <w:p w14:paraId="4CA7B0B9" w14:textId="3CC99EF3" w:rsidR="006718F0" w:rsidRPr="00922AF9" w:rsidRDefault="00771DD1">
            <w:pPr>
              <w:pStyle w:val="TableParagraph"/>
              <w:tabs>
                <w:tab w:val="left" w:pos="1619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eastAsia="Arial Unicode MS" w:hAnsi="TH SarabunPSK" w:cs="TH SarabunPSK" w:hint="cs"/>
                <w:spacing w:val="-27"/>
                <w:sz w:val="32"/>
                <w:szCs w:val="32"/>
              </w:rPr>
              <w:sym w:font="Wingdings" w:char="F0A8"/>
            </w:r>
            <w:r w:rsidR="007C1CA4" w:rsidRPr="00922AF9">
              <w:rPr>
                <w:rFonts w:ascii="TH SarabunPSK" w:eastAsia="Arial Unicode MS" w:hAnsi="TH SarabunPSK" w:cs="TH SarabunPSK" w:hint="cs"/>
                <w:spacing w:val="-27"/>
                <w:sz w:val="32"/>
                <w:szCs w:val="32"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70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80</w:t>
            </w:r>
          </w:p>
          <w:p w14:paraId="58338FEF" w14:textId="77777777" w:rsidR="006718F0" w:rsidRPr="00922AF9" w:rsidRDefault="00771DD1">
            <w:pPr>
              <w:pStyle w:val="TableParagraph"/>
              <w:tabs>
                <w:tab w:val="left" w:pos="1610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พอใจ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60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70</w:t>
            </w:r>
          </w:p>
          <w:p w14:paraId="4D259EC9" w14:textId="77777777" w:rsidR="006718F0" w:rsidRPr="00922AF9" w:rsidRDefault="00771DD1" w:rsidP="00365452">
            <w:pPr>
              <w:pStyle w:val="TableParagraph"/>
              <w:tabs>
                <w:tab w:val="left" w:pos="1610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365452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ต้องปรับปรุง ต่ำกว่าร้อยละ </w:t>
            </w:r>
            <w:r w:rsidR="00365452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60</w:t>
            </w:r>
          </w:p>
        </w:tc>
      </w:tr>
      <w:tr w:rsidR="006718F0" w:rsidRPr="00922AF9" w14:paraId="5C22D02A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0DB7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การประเมินสมรรถนะ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CD2F6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60B06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1AEFB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sz w:val="17"/>
                <w:szCs w:val="17"/>
              </w:rPr>
            </w:pPr>
          </w:p>
        </w:tc>
      </w:tr>
      <w:tr w:rsidR="006718F0" w:rsidRPr="00922AF9" w14:paraId="63F335AE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B433" w14:textId="77777777" w:rsidR="006718F0" w:rsidRPr="00922AF9" w:rsidRDefault="006718F0">
            <w:pPr>
              <w:pStyle w:val="TableParagraph"/>
              <w:kinsoku w:val="0"/>
              <w:overflowPunct w:val="0"/>
              <w:spacing w:before="121"/>
              <w:ind w:left="985" w:right="98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D34F" w14:textId="77777777" w:rsidR="006718F0" w:rsidRPr="00922AF9" w:rsidRDefault="006718F0">
            <w:pPr>
              <w:pStyle w:val="TableParagraph"/>
              <w:kinsoku w:val="0"/>
              <w:overflowPunct w:val="0"/>
              <w:spacing w:before="121"/>
              <w:ind w:left="136" w:right="13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83BD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B8AA9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sz w:val="17"/>
                <w:szCs w:val="17"/>
              </w:rPr>
            </w:pPr>
          </w:p>
        </w:tc>
      </w:tr>
    </w:tbl>
    <w:p w14:paraId="045F4E93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19A1D2A2" w14:textId="77777777" w:rsidR="006718F0" w:rsidRPr="00EA314C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sz w:val="16"/>
          <w:szCs w:val="16"/>
        </w:rPr>
      </w:pPr>
    </w:p>
    <w:p w14:paraId="701A41DA" w14:textId="77777777" w:rsidR="006718F0" w:rsidRPr="00922AF9" w:rsidRDefault="006718F0">
      <w:pPr>
        <w:pStyle w:val="a3"/>
        <w:kinsoku w:val="0"/>
        <w:overflowPunct w:val="0"/>
        <w:spacing w:before="90"/>
        <w:ind w:right="810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(</w:t>
      </w:r>
      <w:r w:rsidRPr="00922AF9">
        <w:rPr>
          <w:rFonts w:ascii="TH SarabunPSK" w:hAnsi="TH SarabunPSK" w:cs="TH SarabunPSK" w:hint="cs"/>
          <w:cs/>
        </w:rPr>
        <w:t>ลงชื่อ).......................................................ผู้ประเมิน</w:t>
      </w:r>
    </w:p>
    <w:p w14:paraId="3A5D4075" w14:textId="1D10737D" w:rsidR="006718F0" w:rsidRPr="00922AF9" w:rsidRDefault="006718F0">
      <w:pPr>
        <w:pStyle w:val="a3"/>
        <w:kinsoku w:val="0"/>
        <w:overflowPunct w:val="0"/>
        <w:spacing w:before="56"/>
        <w:ind w:right="963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(</w:t>
      </w:r>
      <w:r w:rsidR="007173E4">
        <w:rPr>
          <w:rFonts w:ascii="TH SarabunPSK" w:hAnsi="TH SarabunPSK" w:cs="TH SarabunPSK" w:hint="cs"/>
          <w:cs/>
        </w:rPr>
        <w:t>นางศรีวิไล</w:t>
      </w:r>
      <w:r w:rsidR="00EA314C">
        <w:rPr>
          <w:rFonts w:ascii="TH SarabunPSK" w:hAnsi="TH SarabunPSK" w:cs="TH SarabunPSK" w:hint="cs"/>
          <w:cs/>
        </w:rPr>
        <w:t xml:space="preserve">       </w:t>
      </w:r>
      <w:r w:rsidR="007173E4">
        <w:rPr>
          <w:rFonts w:ascii="TH SarabunPSK" w:hAnsi="TH SarabunPSK" w:cs="TH SarabunPSK" w:hint="cs"/>
          <w:cs/>
        </w:rPr>
        <w:t xml:space="preserve"> </w:t>
      </w:r>
      <w:proofErr w:type="spellStart"/>
      <w:r w:rsidR="007173E4">
        <w:rPr>
          <w:rFonts w:ascii="TH SarabunPSK" w:hAnsi="TH SarabunPSK" w:cs="TH SarabunPSK" w:hint="cs"/>
          <w:cs/>
        </w:rPr>
        <w:t>สิม</w:t>
      </w:r>
      <w:proofErr w:type="spellEnd"/>
      <w:r w:rsidR="007173E4">
        <w:rPr>
          <w:rFonts w:ascii="TH SarabunPSK" w:hAnsi="TH SarabunPSK" w:cs="TH SarabunPSK" w:hint="cs"/>
          <w:cs/>
        </w:rPr>
        <w:t>ช้า</w:t>
      </w:r>
      <w:r w:rsidRPr="00922AF9">
        <w:rPr>
          <w:rFonts w:ascii="TH SarabunPSK" w:hAnsi="TH SarabunPSK" w:cs="TH SarabunPSK" w:hint="cs"/>
        </w:rPr>
        <w:t>)</w:t>
      </w:r>
    </w:p>
    <w:p w14:paraId="267E9083" w14:textId="6223318D" w:rsidR="006718F0" w:rsidRPr="00922AF9" w:rsidRDefault="007C1CA4" w:rsidP="007C1CA4">
      <w:pPr>
        <w:pStyle w:val="a3"/>
        <w:kinsoku w:val="0"/>
        <w:overflowPunct w:val="0"/>
        <w:spacing w:before="59"/>
        <w:ind w:left="4320" w:right="1534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 xml:space="preserve">        </w:t>
      </w:r>
      <w:r w:rsidR="007173E4">
        <w:rPr>
          <w:rFonts w:ascii="TH SarabunPSK" w:hAnsi="TH SarabunPSK" w:cs="TH SarabunPSK" w:hint="cs"/>
          <w:cs/>
        </w:rPr>
        <w:t xml:space="preserve">       </w:t>
      </w:r>
      <w:r w:rsidR="004A039D">
        <w:rPr>
          <w:rFonts w:ascii="TH SarabunPSK" w:hAnsi="TH SarabunPSK" w:cs="TH SarabunPSK" w:hint="cs"/>
          <w:cs/>
        </w:rPr>
        <w:t xml:space="preserve">      </w:t>
      </w:r>
      <w:r w:rsidRPr="00922AF9">
        <w:rPr>
          <w:rFonts w:ascii="TH SarabunPSK" w:hAnsi="TH SarabunPSK" w:cs="TH SarabunPSK" w:hint="cs"/>
          <w:cs/>
        </w:rPr>
        <w:t xml:space="preserve">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Pr="00922AF9">
        <w:rPr>
          <w:rFonts w:ascii="TH SarabunPSK" w:hAnsi="TH SarabunPSK" w:cs="TH SarabunPSK" w:hint="cs"/>
          <w:cs/>
        </w:rPr>
        <w:t xml:space="preserve"> </w:t>
      </w:r>
      <w:r w:rsidR="007173E4">
        <w:rPr>
          <w:rFonts w:ascii="TH SarabunPSK" w:hAnsi="TH SarabunPSK" w:cs="TH SarabunPSK" w:hint="cs"/>
          <w:cs/>
        </w:rPr>
        <w:t>ผู้อำนวยการกองคลัง</w:t>
      </w:r>
    </w:p>
    <w:p w14:paraId="607ABA6B" w14:textId="6774CB9E" w:rsidR="006718F0" w:rsidRPr="00922AF9" w:rsidRDefault="006718F0">
      <w:pPr>
        <w:pStyle w:val="a3"/>
        <w:kinsoku w:val="0"/>
        <w:overflowPunct w:val="0"/>
        <w:spacing w:before="58"/>
        <w:ind w:right="839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วันที่..................</w:t>
      </w:r>
      <w:r w:rsidR="00723B3A">
        <w:rPr>
          <w:rFonts w:ascii="TH SarabunPSK" w:hAnsi="TH SarabunPSK" w:cs="TH SarabunPSK" w:hint="cs"/>
          <w:cs/>
        </w:rPr>
        <w:t>...........</w:t>
      </w:r>
      <w:r w:rsidRPr="00922AF9">
        <w:rPr>
          <w:rFonts w:ascii="TH SarabunPSK" w:hAnsi="TH SarabunPSK" w:cs="TH SarabunPSK" w:hint="cs"/>
          <w:cs/>
        </w:rPr>
        <w:t>............................</w:t>
      </w:r>
    </w:p>
    <w:p w14:paraId="5F4E89FD" w14:textId="65A458E1" w:rsidR="006718F0" w:rsidRPr="00922AF9" w:rsidRDefault="00882B07">
      <w:pPr>
        <w:pStyle w:val="a3"/>
        <w:kinsoku w:val="0"/>
        <w:overflowPunct w:val="0"/>
        <w:spacing w:before="10"/>
        <w:rPr>
          <w:rFonts w:ascii="TH SarabunPSK" w:hAnsi="TH SarabunPSK" w:cs="TH SarabunPSK"/>
          <w:sz w:val="18"/>
          <w:szCs w:val="18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3936" behindDoc="0" locked="0" layoutInCell="0" allowOverlap="1" wp14:anchorId="67E26856" wp14:editId="0547CB66">
                <wp:simplePos x="0" y="0"/>
                <wp:positionH relativeFrom="page">
                  <wp:posOffset>523875</wp:posOffset>
                </wp:positionH>
                <wp:positionV relativeFrom="paragraph">
                  <wp:posOffset>163195</wp:posOffset>
                </wp:positionV>
                <wp:extent cx="5143500" cy="454025"/>
                <wp:effectExtent l="0" t="0" r="19050" b="3175"/>
                <wp:wrapTopAndBottom/>
                <wp:docPr id="231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43500" cy="454025"/>
                          <a:chOff x="830" y="252"/>
                          <a:chExt cx="12130" cy="715"/>
                        </a:xfrm>
                      </wpg:grpSpPr>
                      <wps:wsp>
                        <wps:cNvPr id="2311" name="Freeform 51"/>
                        <wps:cNvSpPr>
                          <a:spLocks/>
                        </wps:cNvSpPr>
                        <wps:spPr bwMode="auto">
                          <a:xfrm>
                            <a:off x="850" y="272"/>
                            <a:ext cx="12090" cy="675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12 h 675"/>
                              <a:gd name="T2" fmla="*/ 8 w 12090"/>
                              <a:gd name="T3" fmla="*/ 68 h 675"/>
                              <a:gd name="T4" fmla="*/ 32 w 12090"/>
                              <a:gd name="T5" fmla="*/ 32 h 675"/>
                              <a:gd name="T6" fmla="*/ 68 w 12090"/>
                              <a:gd name="T7" fmla="*/ 8 h 675"/>
                              <a:gd name="T8" fmla="*/ 112 w 12090"/>
                              <a:gd name="T9" fmla="*/ 0 h 675"/>
                              <a:gd name="T10" fmla="*/ 11977 w 12090"/>
                              <a:gd name="T11" fmla="*/ 0 h 675"/>
                              <a:gd name="T12" fmla="*/ 12021 w 12090"/>
                              <a:gd name="T13" fmla="*/ 8 h 675"/>
                              <a:gd name="T14" fmla="*/ 12057 w 12090"/>
                              <a:gd name="T15" fmla="*/ 32 h 675"/>
                              <a:gd name="T16" fmla="*/ 12081 w 12090"/>
                              <a:gd name="T17" fmla="*/ 68 h 675"/>
                              <a:gd name="T18" fmla="*/ 12090 w 12090"/>
                              <a:gd name="T19" fmla="*/ 112 h 675"/>
                              <a:gd name="T20" fmla="*/ 12090 w 12090"/>
                              <a:gd name="T21" fmla="*/ 562 h 675"/>
                              <a:gd name="T22" fmla="*/ 12081 w 12090"/>
                              <a:gd name="T23" fmla="*/ 606 h 675"/>
                              <a:gd name="T24" fmla="*/ 12057 w 12090"/>
                              <a:gd name="T25" fmla="*/ 642 h 675"/>
                              <a:gd name="T26" fmla="*/ 12021 w 12090"/>
                              <a:gd name="T27" fmla="*/ 666 h 675"/>
                              <a:gd name="T28" fmla="*/ 11977 w 12090"/>
                              <a:gd name="T29" fmla="*/ 675 h 675"/>
                              <a:gd name="T30" fmla="*/ 112 w 12090"/>
                              <a:gd name="T31" fmla="*/ 675 h 675"/>
                              <a:gd name="T32" fmla="*/ 68 w 12090"/>
                              <a:gd name="T33" fmla="*/ 666 h 675"/>
                              <a:gd name="T34" fmla="*/ 32 w 12090"/>
                              <a:gd name="T35" fmla="*/ 642 h 675"/>
                              <a:gd name="T36" fmla="*/ 8 w 12090"/>
                              <a:gd name="T37" fmla="*/ 606 h 675"/>
                              <a:gd name="T38" fmla="*/ 0 w 12090"/>
                              <a:gd name="T39" fmla="*/ 562 h 675"/>
                              <a:gd name="T40" fmla="*/ 0 w 12090"/>
                              <a:gd name="T41" fmla="*/ 112 h 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77" y="0"/>
                                </a:lnTo>
                                <a:lnTo>
                                  <a:pt x="12021" y="8"/>
                                </a:lnTo>
                                <a:lnTo>
                                  <a:pt x="12057" y="32"/>
                                </a:lnTo>
                                <a:lnTo>
                                  <a:pt x="12081" y="68"/>
                                </a:lnTo>
                                <a:lnTo>
                                  <a:pt x="12090" y="112"/>
                                </a:lnTo>
                                <a:lnTo>
                                  <a:pt x="12090" y="562"/>
                                </a:lnTo>
                                <a:lnTo>
                                  <a:pt x="12081" y="606"/>
                                </a:lnTo>
                                <a:lnTo>
                                  <a:pt x="12057" y="642"/>
                                </a:lnTo>
                                <a:lnTo>
                                  <a:pt x="12021" y="666"/>
                                </a:lnTo>
                                <a:lnTo>
                                  <a:pt x="1197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2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831" y="252"/>
                            <a:ext cx="1213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25E63C" w14:textId="77777777" w:rsidR="007C1CA4" w:rsidRPr="00EA314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4"/>
                                <w:ind w:left="217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EA314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 5แผนพัฒนาการปฏิบัติราชการ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" o:spid="_x0000_s1039" style="position:absolute;margin-left:41.25pt;margin-top:12.85pt;width:405pt;height:35.75pt;z-index:251623936;mso-wrap-distance-left:0;mso-wrap-distance-right:0;mso-position-horizontal-relative:page;mso-position-vertical-relative:text" coordorigin="830,252" coordsize="1213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" o:allowincell="f">
                <v:shape id="Freeform 51" o:spid="_x0000_s1040" style="position:absolute;left:850;top:272;width:12090;height:675;visibility:visible;mso-wrap-style:square;v-text-anchor:top" coordsize="1209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A+2sUA&#10;AADdAAAADwAAAGRycy9kb3ducmV2LnhtbESPT2sCMRTE74LfITyhN83GQpXVKG3Zlt7q34O3183r&#10;7tLNy5Kkuv32jSB4HGbmN8xy3dtWnMmHxrEGNclAEJfONFxpOOzfxnMQISIbbB2Thj8KsF4NB0vM&#10;jbvwls67WIkE4ZCjhjrGLpcylDVZDBPXESfv23mLMUlfSePxkuC2ldMse5IWG04LNXb0WlP5s/u1&#10;Gr6KdnYs3j+Dak6bolfW+9PLTOuHUf+8ABGpj/fwrf1hNEwflYLrm/QE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D7axQAAAN0AAAAPAAAAAAAAAAAAAAAAAJgCAABkcnMv&#10;ZG93bnJldi54bWxQSwUGAAAAAAQABAD1AAAAigMAAAAA&#10;" path="m,112l8,68,32,32,68,8,112,,11977,r44,8l12057,32r24,36l12090,112r,450l12081,606r-24,36l12021,666r-44,9l112,675,68,666,32,642,8,606,,562,,112xe" filled="f" strokeweight="2pt">
                  <v:path arrowok="t" o:connecttype="custom" o:connectlocs="0,112;8,68;32,32;68,8;112,0;11977,0;12021,8;12057,32;12081,68;12090,112;12090,562;12081,606;12057,642;12021,666;11977,675;112,675;68,666;32,642;8,606;0,562;0,112" o:connectangles="0,0,0,0,0,0,0,0,0,0,0,0,0,0,0,0,0,0,0,0,0"/>
                </v:shape>
                <v:shape id="Text Box 52" o:spid="_x0000_s1041" type="#_x0000_t202" style="position:absolute;left:831;top:252;width:1213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DQ5MUA&#10;AADdAAAADwAAAGRycy9kb3ducmV2LnhtbESPQWvCQBSE70L/w/IKvenGFKRGVxFpQRCKMT30+Mw+&#10;k8Xs25hdNf77rlDwOMzMN8x82dtGXKnzxrGC8SgBQVw6bbhS8FN8DT9A+ICssXFMCu7kYbl4Gcwx&#10;0+7GOV33oRIRwj5DBXUIbSalL2uy6EeuJY7e0XUWQ5RdJXWHtwi3jUyTZCItGo4LNba0rqk87S9W&#10;weqX809z/j7s8mNuimKa8HZyUurttV/NQATqwzP8395oBen7OIXHm/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kNDkxQAAAN0AAAAPAAAAAAAAAAAAAAAAAJgCAABkcnMv&#10;ZG93bnJldi54bWxQSwUGAAAAAAQABAD1AAAAigMAAAAA&#10;" filled="f" stroked="f">
                  <v:textbox inset="0,0,0,0">
                    <w:txbxContent>
                      <w:p w14:paraId="1925E63C" w14:textId="77777777" w:rsidR="007C1CA4" w:rsidRPr="00EA314C" w:rsidRDefault="007C1CA4">
                        <w:pPr>
                          <w:pStyle w:val="a3"/>
                          <w:kinsoku w:val="0"/>
                          <w:overflowPunct w:val="0"/>
                          <w:spacing w:before="154"/>
                          <w:ind w:left="217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EA314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 5แผนพัฒนาการปฏิบัติราชการ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310970F" w14:textId="77777777" w:rsidR="006718F0" w:rsidRPr="00922AF9" w:rsidRDefault="006718F0">
      <w:pPr>
        <w:pStyle w:val="a3"/>
        <w:kinsoku w:val="0"/>
        <w:overflowPunct w:val="0"/>
        <w:spacing w:before="10"/>
        <w:rPr>
          <w:rFonts w:ascii="TH SarabunPSK" w:hAnsi="TH SarabunPSK" w:cs="TH SarabunPSK"/>
          <w:sz w:val="28"/>
          <w:szCs w:val="28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3"/>
        <w:gridCol w:w="4109"/>
        <w:gridCol w:w="3130"/>
        <w:gridCol w:w="3781"/>
      </w:tblGrid>
      <w:tr w:rsidR="006718F0" w:rsidRPr="00922AF9" w14:paraId="614842B2" w14:textId="77777777">
        <w:trPr>
          <w:trHeight w:val="1080"/>
        </w:trPr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91EE" w14:textId="5983802B" w:rsidR="007C1CA4" w:rsidRPr="00922AF9" w:rsidRDefault="007C1CA4" w:rsidP="007C1CA4">
            <w:pPr>
              <w:pStyle w:val="TableParagraph"/>
              <w:kinsoku w:val="0"/>
              <w:overflowPunct w:val="0"/>
              <w:ind w:right="559"/>
              <w:jc w:val="center"/>
              <w:rPr>
                <w:rFonts w:ascii="TH SarabunPSK" w:hAnsi="TH SarabunPSK" w:cs="TH SarabunPSK"/>
                <w:w w:val="95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>ผลสัมฤทธิ์ของงานหรือสมรรถนะ</w:t>
            </w:r>
          </w:p>
          <w:p w14:paraId="0E8006B9" w14:textId="66E83743" w:rsidR="006718F0" w:rsidRPr="00922AF9" w:rsidRDefault="007C1CA4" w:rsidP="007C1CA4">
            <w:pPr>
              <w:pStyle w:val="TableParagraph"/>
              <w:kinsoku w:val="0"/>
              <w:overflowPunct w:val="0"/>
              <w:ind w:right="67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</w:rPr>
              <w:t xml:space="preserve">           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ที่เลือกพัฒนา</w:t>
            </w:r>
          </w:p>
          <w:p w14:paraId="608EACBD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1" w:lineRule="exact"/>
              <w:ind w:left="669" w:right="67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BE14" w14:textId="00FD3FFC" w:rsidR="006718F0" w:rsidRPr="00922AF9" w:rsidRDefault="007C1CA4" w:rsidP="007C1CA4">
            <w:pPr>
              <w:pStyle w:val="TableParagraph"/>
              <w:kinsoku w:val="0"/>
              <w:overflowPunct w:val="0"/>
              <w:spacing w:line="361" w:lineRule="exact"/>
              <w:ind w:right="1271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วิธีการพัฒนา</w:t>
            </w:r>
          </w:p>
          <w:p w14:paraId="11D9E2EE" w14:textId="77777777" w:rsidR="006718F0" w:rsidRPr="00922AF9" w:rsidRDefault="006718F0">
            <w:pPr>
              <w:pStyle w:val="TableParagraph"/>
              <w:kinsoku w:val="0"/>
              <w:overflowPunct w:val="0"/>
              <w:spacing w:before="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E379E2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1479" w:right="148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ข)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C4AB4" w14:textId="0A0CCE58" w:rsidR="007C1CA4" w:rsidRPr="00922AF9" w:rsidRDefault="007C1CA4" w:rsidP="007C1CA4">
            <w:pPr>
              <w:pStyle w:val="TableParagraph"/>
              <w:kinsoku w:val="0"/>
              <w:overflowPunct w:val="0"/>
              <w:ind w:right="426"/>
              <w:rPr>
                <w:rFonts w:ascii="TH SarabunPSK" w:hAnsi="TH SarabunPSK" w:cs="TH SarabunPSK"/>
                <w:w w:val="95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>ช่วงเวลาและระยะเวลา</w:t>
            </w:r>
          </w:p>
          <w:p w14:paraId="27C7C080" w14:textId="0A8AAA7C" w:rsidR="006718F0" w:rsidRPr="00922AF9" w:rsidRDefault="007C1CA4" w:rsidP="007C1CA4">
            <w:pPr>
              <w:pStyle w:val="TableParagraph"/>
              <w:kinsoku w:val="0"/>
              <w:overflowPunct w:val="0"/>
              <w:ind w:right="63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       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</w:t>
            </w:r>
          </w:p>
          <w:p w14:paraId="3530A978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1" w:lineRule="exact"/>
              <w:ind w:left="622" w:right="62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ค)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3890" w14:textId="5B51C324" w:rsidR="006718F0" w:rsidRPr="00922AF9" w:rsidRDefault="007C1CA4" w:rsidP="007C1CA4">
            <w:pPr>
              <w:pStyle w:val="TableParagraph"/>
              <w:kinsoku w:val="0"/>
              <w:overflowPunct w:val="0"/>
              <w:spacing w:line="361" w:lineRule="exact"/>
              <w:ind w:right="66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วิธีการวัดผลในการพัฒนา</w:t>
            </w:r>
          </w:p>
          <w:p w14:paraId="4FA0A93B" w14:textId="77777777" w:rsidR="006718F0" w:rsidRPr="00922AF9" w:rsidRDefault="006718F0">
            <w:pPr>
              <w:pStyle w:val="TableParagraph"/>
              <w:kinsoku w:val="0"/>
              <w:overflowPunct w:val="0"/>
              <w:spacing w:before="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8909C2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809" w:right="8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ง)</w:t>
            </w:r>
          </w:p>
        </w:tc>
      </w:tr>
      <w:tr w:rsidR="006718F0" w:rsidRPr="00922AF9" w14:paraId="2423BB4A" w14:textId="77777777" w:rsidTr="00EA314C">
        <w:trPr>
          <w:trHeight w:val="1496"/>
        </w:trPr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A418" w14:textId="7BA40241" w:rsidR="006718F0" w:rsidRPr="00922AF9" w:rsidRDefault="007C1CA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การนำเทคโนโลยีมาประยุกต์ใช้ในการปฏิบัติงานและเชื่อมโยงข้อมูล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091B" w14:textId="2781BA59" w:rsidR="006718F0" w:rsidRPr="00922AF9" w:rsidRDefault="009F64ED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การ</w:t>
            </w:r>
            <w:r w:rsidR="007C1CA4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293A" w14:textId="1658C066" w:rsidR="006718F0" w:rsidRPr="00922AF9" w:rsidRDefault="00723B3A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ปี  2565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5670" w14:textId="7A7EC15A" w:rsidR="006718F0" w:rsidRPr="00922AF9" w:rsidRDefault="009F64ED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784CE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การบันทึก และ</w:t>
            </w:r>
            <w:r w:rsidR="004A039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การเชื่อมโยงข้อมูล</w:t>
            </w:r>
          </w:p>
        </w:tc>
      </w:tr>
    </w:tbl>
    <w:p w14:paraId="09D4CCFE" w14:textId="77777777" w:rsidR="006718F0" w:rsidRPr="00922AF9" w:rsidRDefault="006718F0">
      <w:pPr>
        <w:rPr>
          <w:rFonts w:ascii="TH SarabunPSK" w:hAnsi="TH SarabunPSK" w:cs="TH SarabunPSK"/>
          <w:sz w:val="28"/>
          <w:szCs w:val="28"/>
        </w:rPr>
        <w:sectPr w:rsidR="006718F0" w:rsidRPr="00922AF9" w:rsidSect="00A60339">
          <w:pgSz w:w="16850" w:h="11910" w:orient="landscape"/>
          <w:pgMar w:top="460" w:right="740" w:bottom="280" w:left="720" w:header="125" w:footer="0" w:gutter="0"/>
          <w:pgNumType w:fmt="thaiNumbers"/>
          <w:cols w:space="720" w:equalWidth="0">
            <w:col w:w="15390"/>
          </w:cols>
          <w:noEndnote/>
        </w:sectPr>
      </w:pPr>
    </w:p>
    <w:p w14:paraId="0AE7FDCF" w14:textId="77777777" w:rsidR="00EA314C" w:rsidRDefault="00EA314C" w:rsidP="00B8242D">
      <w:pPr>
        <w:pStyle w:val="a3"/>
        <w:kinsoku w:val="0"/>
        <w:overflowPunct w:val="0"/>
        <w:spacing w:before="7"/>
        <w:jc w:val="right"/>
        <w:rPr>
          <w:rFonts w:ascii="TH SarabunPSK" w:hAnsi="TH SarabunPSK" w:cs="TH SarabunPSK"/>
          <w:sz w:val="24"/>
          <w:szCs w:val="24"/>
        </w:rPr>
      </w:pPr>
    </w:p>
    <w:p w14:paraId="43C8EE36" w14:textId="27CEB7C6" w:rsidR="006718F0" w:rsidRPr="00EA314C" w:rsidRDefault="00EA314C" w:rsidP="00EA314C">
      <w:pPr>
        <w:pStyle w:val="a3"/>
        <w:kinsoku w:val="0"/>
        <w:overflowPunct w:val="0"/>
        <w:spacing w:before="7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-7-</w:t>
      </w:r>
    </w:p>
    <w:p w14:paraId="0E676177" w14:textId="77777777" w:rsidR="00365452" w:rsidRPr="00922AF9" w:rsidRDefault="00365452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1"/>
          <w:szCs w:val="11"/>
        </w:rPr>
      </w:pPr>
    </w:p>
    <w:p w14:paraId="2F12CF86" w14:textId="77777777" w:rsidR="00365452" w:rsidRPr="00922AF9" w:rsidRDefault="00365452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1"/>
          <w:szCs w:val="11"/>
        </w:rPr>
      </w:pPr>
    </w:p>
    <w:p w14:paraId="7FB0117B" w14:textId="7921E6E3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73C99C28" wp14:editId="49FE6420">
                <wp:extent cx="5248275" cy="454025"/>
                <wp:effectExtent l="0" t="0" r="9525" b="3175"/>
                <wp:docPr id="4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48275" cy="454025"/>
                          <a:chOff x="0" y="0"/>
                          <a:chExt cx="12115" cy="715"/>
                        </a:xfrm>
                      </wpg:grpSpPr>
                      <wps:wsp>
                        <wps:cNvPr id="5" name="Freeform 54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75" cy="675"/>
                          </a:xfrm>
                          <a:custGeom>
                            <a:avLst/>
                            <a:gdLst>
                              <a:gd name="T0" fmla="*/ 0 w 12075"/>
                              <a:gd name="T1" fmla="*/ 112 h 675"/>
                              <a:gd name="T2" fmla="*/ 8 w 12075"/>
                              <a:gd name="T3" fmla="*/ 68 h 675"/>
                              <a:gd name="T4" fmla="*/ 32 w 12075"/>
                              <a:gd name="T5" fmla="*/ 32 h 675"/>
                              <a:gd name="T6" fmla="*/ 68 w 12075"/>
                              <a:gd name="T7" fmla="*/ 8 h 675"/>
                              <a:gd name="T8" fmla="*/ 112 w 12075"/>
                              <a:gd name="T9" fmla="*/ 0 h 675"/>
                              <a:gd name="T10" fmla="*/ 11962 w 12075"/>
                              <a:gd name="T11" fmla="*/ 0 h 675"/>
                              <a:gd name="T12" fmla="*/ 12006 w 12075"/>
                              <a:gd name="T13" fmla="*/ 8 h 675"/>
                              <a:gd name="T14" fmla="*/ 12042 w 12075"/>
                              <a:gd name="T15" fmla="*/ 32 h 675"/>
                              <a:gd name="T16" fmla="*/ 12066 w 12075"/>
                              <a:gd name="T17" fmla="*/ 68 h 675"/>
                              <a:gd name="T18" fmla="*/ 12075 w 12075"/>
                              <a:gd name="T19" fmla="*/ 112 h 675"/>
                              <a:gd name="T20" fmla="*/ 12075 w 12075"/>
                              <a:gd name="T21" fmla="*/ 562 h 675"/>
                              <a:gd name="T22" fmla="*/ 12066 w 12075"/>
                              <a:gd name="T23" fmla="*/ 606 h 675"/>
                              <a:gd name="T24" fmla="*/ 12042 w 12075"/>
                              <a:gd name="T25" fmla="*/ 642 h 675"/>
                              <a:gd name="T26" fmla="*/ 12006 w 12075"/>
                              <a:gd name="T27" fmla="*/ 666 h 675"/>
                              <a:gd name="T28" fmla="*/ 11962 w 12075"/>
                              <a:gd name="T29" fmla="*/ 675 h 675"/>
                              <a:gd name="T30" fmla="*/ 112 w 12075"/>
                              <a:gd name="T31" fmla="*/ 675 h 675"/>
                              <a:gd name="T32" fmla="*/ 68 w 12075"/>
                              <a:gd name="T33" fmla="*/ 666 h 675"/>
                              <a:gd name="T34" fmla="*/ 32 w 12075"/>
                              <a:gd name="T35" fmla="*/ 642 h 675"/>
                              <a:gd name="T36" fmla="*/ 8 w 12075"/>
                              <a:gd name="T37" fmla="*/ 606 h 675"/>
                              <a:gd name="T38" fmla="*/ 0 w 12075"/>
                              <a:gd name="T39" fmla="*/ 562 h 675"/>
                              <a:gd name="T40" fmla="*/ 0 w 12075"/>
                              <a:gd name="T41" fmla="*/ 112 h 67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75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62" y="0"/>
                                </a:lnTo>
                                <a:lnTo>
                                  <a:pt x="12006" y="8"/>
                                </a:lnTo>
                                <a:lnTo>
                                  <a:pt x="12042" y="32"/>
                                </a:lnTo>
                                <a:lnTo>
                                  <a:pt x="12066" y="68"/>
                                </a:lnTo>
                                <a:lnTo>
                                  <a:pt x="12075" y="112"/>
                                </a:lnTo>
                                <a:lnTo>
                                  <a:pt x="12075" y="562"/>
                                </a:lnTo>
                                <a:lnTo>
                                  <a:pt x="12066" y="606"/>
                                </a:lnTo>
                                <a:lnTo>
                                  <a:pt x="12042" y="642"/>
                                </a:lnTo>
                                <a:lnTo>
                                  <a:pt x="12006" y="666"/>
                                </a:lnTo>
                                <a:lnTo>
                                  <a:pt x="11962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15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0A63DF" w14:textId="77777777" w:rsidR="007C1CA4" w:rsidRPr="00EA314C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5"/>
                                <w:ind w:left="299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EA314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6 การแจ้งและรับทราบผลการประเมิน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3" o:spid="_x0000_s1042" style="width:413.25pt;height:35.75pt;mso-position-horizontal-relative:char;mso-position-vertical-relative:line" coordsize="12115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">
                <v:shape id="Freeform 54" o:spid="_x0000_s1043" style="position:absolute;left:20;top:20;width:12075;height:675;visibility:visible;mso-wrap-style:square;v-text-anchor:top" coordsize="12075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fXp8QA&#10;AADaAAAADwAAAGRycy9kb3ducmV2LnhtbESPQWvCQBSE70L/w/IKvekmilKiq1Sl1EMVTNuDt9fs&#10;azY0+zZktyb++64geBxm5htmseptLc7U+sqxgnSUgCAunK64VPD58Tp8BuEDssbaMSm4kIfV8mGw&#10;wEy7jo90zkMpIoR9hgpMCE0mpS8MWfQj1xBH78e1FkOUbSl1i12E21qOk2QmLVYcFww2tDFU/OZ/&#10;VsG+ZFp/uf1k0qTmrTu8T7ff6Umpp8f+ZQ4iUB/u4Vt7pxVM4Xol3gC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16fEAAAA2gAAAA8AAAAAAAAAAAAAAAAAmAIAAGRycy9k&#10;b3ducmV2LnhtbFBLBQYAAAAABAAEAPUAAACJAwAAAAA=&#10;" path="m,112l8,68,32,32,68,8,112,,11962,r44,8l12042,32r24,36l12075,112r,450l12066,606r-24,36l12006,666r-44,9l112,675,68,666,32,642,8,606,,562,,112xe" filled="f" strokeweight="2pt">
                  <v:path arrowok="t" o:connecttype="custom" o:connectlocs="0,112;8,68;32,32;68,8;112,0;11962,0;12006,8;12042,32;12066,68;12075,112;12075,562;12066,606;12042,642;12006,666;11962,675;112,675;68,666;32,642;8,606;0,562;0,112" o:connectangles="0,0,0,0,0,0,0,0,0,0,0,0,0,0,0,0,0,0,0,0,0"/>
                </v:shape>
                <v:shape id="Text Box 55" o:spid="_x0000_s1044" type="#_x0000_t202" style="position:absolute;width:12115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<v:textbox inset="0,0,0,0">
                    <w:txbxContent>
                      <w:p w14:paraId="7F0A63DF" w14:textId="77777777" w:rsidR="007C1CA4" w:rsidRPr="00EA314C" w:rsidRDefault="007C1CA4">
                        <w:pPr>
                          <w:pStyle w:val="a3"/>
                          <w:kinsoku w:val="0"/>
                          <w:overflowPunct w:val="0"/>
                          <w:spacing w:before="155"/>
                          <w:ind w:left="299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EA314C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6 การแจ้งและรับทราบผลการประเมิน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09B98AB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0C3C8AB4" w14:textId="77777777" w:rsidR="006718F0" w:rsidRPr="007F5327" w:rsidRDefault="006718F0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6"/>
          <w:szCs w:val="16"/>
        </w:rPr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8"/>
        <w:gridCol w:w="5055"/>
        <w:gridCol w:w="5058"/>
      </w:tblGrid>
      <w:tr w:rsidR="006718F0" w:rsidRPr="00922AF9" w14:paraId="4202BD2E" w14:textId="77777777">
        <w:trPr>
          <w:trHeight w:val="400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9A1BFCF" w14:textId="77777777" w:rsidR="006718F0" w:rsidRPr="00922AF9" w:rsidRDefault="006718F0">
            <w:pPr>
              <w:pStyle w:val="TableParagraph"/>
              <w:numPr>
                <w:ilvl w:val="0"/>
                <w:numId w:val="21"/>
              </w:numPr>
              <w:tabs>
                <w:tab w:val="left" w:pos="459"/>
              </w:tabs>
              <w:kinsoku w:val="0"/>
              <w:overflowPunct w:val="0"/>
              <w:spacing w:line="375" w:lineRule="exact"/>
              <w:ind w:hanging="35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ได้แจ้งผลการประเมินให้ทราบแล้ว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D482651" w14:textId="77777777" w:rsidR="006718F0" w:rsidRPr="00922AF9" w:rsidRDefault="006718F0">
            <w:pPr>
              <w:pStyle w:val="TableParagraph"/>
              <w:numPr>
                <w:ilvl w:val="0"/>
                <w:numId w:val="20"/>
              </w:numPr>
              <w:tabs>
                <w:tab w:val="left" w:pos="456"/>
              </w:tabs>
              <w:kinsoku w:val="0"/>
              <w:overflowPunct w:val="0"/>
              <w:spacing w:line="375" w:lineRule="exact"/>
              <w:ind w:hanging="35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ได้รับทราบผลการประเมินแล้ว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F2BB27" w14:textId="7B1F264C" w:rsidR="006718F0" w:rsidRPr="00922AF9" w:rsidRDefault="00771DD1" w:rsidP="00771DD1">
            <w:pPr>
              <w:pStyle w:val="TableParagraph"/>
              <w:kinsoku w:val="0"/>
              <w:overflowPunct w:val="0"/>
              <w:spacing w:line="375" w:lineRule="exact"/>
              <w:ind w:left="103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sym w:font="Wingdings" w:char="F071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ได้แจ้งผลการประเมินแล้วเมื่อวันที่............................</w:t>
            </w:r>
          </w:p>
        </w:tc>
      </w:tr>
      <w:tr w:rsidR="006718F0" w:rsidRPr="00922AF9" w14:paraId="240FF205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E206AD8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CAFD83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10626EC" w14:textId="77777777" w:rsidR="006718F0" w:rsidRPr="00922AF9" w:rsidRDefault="006718F0">
            <w:pPr>
              <w:pStyle w:val="TableParagraph"/>
              <w:kinsoku w:val="0"/>
              <w:overflowPunct w:val="0"/>
              <w:spacing w:before="24"/>
              <w:ind w:left="451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แต่ผู้รับการประเมินไม่ยินยอมลงนามรับทราบ</w:t>
            </w:r>
          </w:p>
        </w:tc>
      </w:tr>
      <w:tr w:rsidR="006718F0" w:rsidRPr="00922AF9" w14:paraId="058B6D68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2C46BD5" w14:textId="77777777" w:rsidR="006718F0" w:rsidRPr="00922AF9" w:rsidRDefault="006718F0">
            <w:pPr>
              <w:pStyle w:val="TableParagraph"/>
              <w:kinsoku w:val="0"/>
              <w:overflowPunct w:val="0"/>
              <w:spacing w:before="24"/>
              <w:ind w:right="99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ลงชื่อ..........................................................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4697ED5" w14:textId="2A720D7C" w:rsidR="006718F0" w:rsidRPr="00922AF9" w:rsidRDefault="007173E4">
            <w:pPr>
              <w:pStyle w:val="TableParagraph"/>
              <w:kinsoku w:val="0"/>
              <w:overflowPunct w:val="0"/>
              <w:spacing w:before="24"/>
              <w:ind w:left="65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ลงชื่อ.........................................................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E336A8D" w14:textId="433E9D3E" w:rsidR="006718F0" w:rsidRPr="00922AF9" w:rsidRDefault="006718F0">
            <w:pPr>
              <w:pStyle w:val="TableParagraph"/>
              <w:kinsoku w:val="0"/>
              <w:overflowPunct w:val="0"/>
              <w:spacing w:before="24"/>
              <w:ind w:left="451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โดยมี.......................</w:t>
            </w:r>
            <w:r w:rsidR="00771DD1" w:rsidRPr="00922AF9">
              <w:rPr>
                <w:rFonts w:ascii="TH SarabunPSK" w:hAnsi="TH SarabunPSK" w:cs="TH SarabunPSK" w:hint="cs"/>
                <w:sz w:val="32"/>
                <w:szCs w:val="32"/>
              </w:rPr>
              <w:t>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...เป็นพยาน</w:t>
            </w:r>
          </w:p>
        </w:tc>
      </w:tr>
      <w:tr w:rsidR="006718F0" w:rsidRPr="00922AF9" w14:paraId="073704A5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0F0DB83" w14:textId="2E22A6BD" w:rsidR="006718F0" w:rsidRPr="00922AF9" w:rsidRDefault="007C1CA4" w:rsidP="007173E4">
            <w:pPr>
              <w:pStyle w:val="TableParagraph"/>
              <w:kinsoku w:val="0"/>
              <w:overflowPunct w:val="0"/>
              <w:spacing w:before="23"/>
              <w:ind w:right="104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AD75C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7173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นางศรีวิไล </w:t>
            </w:r>
            <w:proofErr w:type="spellStart"/>
            <w:r w:rsidR="007173E4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</w:t>
            </w:r>
            <w:proofErr w:type="spellEnd"/>
            <w:r w:rsidR="007173E4">
              <w:rPr>
                <w:rFonts w:ascii="TH SarabunPSK" w:hAnsi="TH SarabunPSK" w:cs="TH SarabunPSK" w:hint="cs"/>
                <w:sz w:val="32"/>
                <w:szCs w:val="32"/>
                <w:cs/>
              </w:rPr>
              <w:t>ช้า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3221B4A" w14:textId="00B492D8" w:rsidR="006718F0" w:rsidRPr="00922AF9" w:rsidRDefault="007C1CA4" w:rsidP="007173E4">
            <w:pPr>
              <w:pStyle w:val="TableParagraph"/>
              <w:kinsoku w:val="0"/>
              <w:overflowPunct w:val="0"/>
              <w:spacing w:before="23"/>
              <w:ind w:left="107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      </w:t>
            </w:r>
            <w:r w:rsidR="007173E4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="007173E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 w:rsidR="007173E4">
              <w:rPr>
                <w:rFonts w:ascii="TH SarabunPSK" w:hAnsi="TH SarabunPSK" w:cs="TH SarabunPSK" w:hint="cs"/>
                <w:sz w:val="32"/>
                <w:szCs w:val="32"/>
                <w:cs/>
              </w:rPr>
              <w:t>อโนทัย</w:t>
            </w:r>
            <w:proofErr w:type="spellEnd"/>
            <w:r w:rsidR="007173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7173E4">
              <w:rPr>
                <w:rFonts w:ascii="TH SarabunPSK" w:hAnsi="TH SarabunPSK" w:cs="TH SarabunPSK" w:hint="cs"/>
                <w:sz w:val="32"/>
                <w:szCs w:val="32"/>
                <w:cs/>
              </w:rPr>
              <w:t>หงษ์ปัสสา</w:t>
            </w:r>
            <w:proofErr w:type="spellEnd"/>
            <w:r w:rsidR="006718F0" w:rsidRPr="00922AF9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E7DB28A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18F0" w:rsidRPr="00922AF9" w14:paraId="23024FBE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4B9DD5E" w14:textId="1C456AE5" w:rsidR="006718F0" w:rsidRPr="00922AF9" w:rsidRDefault="00037684" w:rsidP="007173E4">
            <w:pPr>
              <w:pStyle w:val="TableParagraph"/>
              <w:kinsoku w:val="0"/>
              <w:overflowPunct w:val="0"/>
              <w:spacing w:before="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AD75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D350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D75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350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="007C1CA4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173E4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96E5E87" w14:textId="445BA708" w:rsidR="006718F0" w:rsidRPr="00922AF9" w:rsidRDefault="007173E4" w:rsidP="007173E4">
            <w:pPr>
              <w:pStyle w:val="TableParagraph"/>
              <w:kinsoku w:val="0"/>
              <w:overflowPunct w:val="0"/>
              <w:spacing w:before="2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="007C1CA4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666CF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จัดเก็บรายได้</w:t>
            </w:r>
            <w:r w:rsidR="00AD75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(ลูกจ้างประจำ)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A2D32CB" w14:textId="77777777" w:rsidR="006718F0" w:rsidRPr="00922AF9" w:rsidRDefault="006718F0" w:rsidP="00D3501F">
            <w:pPr>
              <w:pStyle w:val="TableParagraph"/>
              <w:kinsoku w:val="0"/>
              <w:overflowPunct w:val="0"/>
              <w:spacing w:before="24"/>
              <w:ind w:left="10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ลงชื่อ.........................................................</w:t>
            </w:r>
          </w:p>
        </w:tc>
      </w:tr>
      <w:tr w:rsidR="006718F0" w:rsidRPr="00922AF9" w14:paraId="7CF13655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AB9F621" w14:textId="77777777" w:rsidR="006718F0" w:rsidRPr="00922AF9" w:rsidRDefault="006718F0">
            <w:pPr>
              <w:pStyle w:val="TableParagraph"/>
              <w:kinsoku w:val="0"/>
              <w:overflowPunct w:val="0"/>
              <w:spacing w:before="24"/>
              <w:ind w:left="1498" w:right="193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ผู้ประเมิน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B241C1E" w14:textId="68F2DBCC" w:rsidR="006718F0" w:rsidRPr="00922AF9" w:rsidRDefault="006718F0" w:rsidP="007C1CA4">
            <w:pPr>
              <w:pStyle w:val="TableParagraph"/>
              <w:kinsoku w:val="0"/>
              <w:overflowPunct w:val="0"/>
              <w:spacing w:before="24"/>
              <w:ind w:left="1877" w:right="1459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  <w:cs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>ผู้รับก</w:t>
            </w:r>
            <w:r w:rsidRPr="00922AF9">
              <w:rPr>
                <w:rFonts w:ascii="TH SarabunPSK" w:hAnsi="TH SarabunPSK" w:cs="TH SarabunPSK" w:hint="cs"/>
                <w:spacing w:val="-3"/>
                <w:w w:val="99"/>
                <w:sz w:val="32"/>
                <w:szCs w:val="32"/>
                <w:cs/>
              </w:rPr>
              <w:t>า</w:t>
            </w: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>รประเ</w:t>
            </w:r>
            <w:r w:rsidR="007C1CA4" w:rsidRPr="00922AF9">
              <w:rPr>
                <w:rFonts w:ascii="TH SarabunPSK" w:hAnsi="TH SarabunPSK" w:cs="TH SarabunPSK" w:hint="cs"/>
                <w:spacing w:val="-1"/>
                <w:w w:val="99"/>
                <w:sz w:val="32"/>
                <w:szCs w:val="32"/>
                <w:cs/>
              </w:rPr>
              <w:t>มิน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57735A" w14:textId="77777777" w:rsidR="006718F0" w:rsidRPr="00922AF9" w:rsidRDefault="006718F0">
            <w:pPr>
              <w:pStyle w:val="TableParagraph"/>
              <w:kinsoku w:val="0"/>
              <w:overflowPunct w:val="0"/>
              <w:spacing w:before="24"/>
              <w:ind w:left="1349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(.........................................................)</w:t>
            </w:r>
          </w:p>
        </w:tc>
      </w:tr>
      <w:tr w:rsidR="006718F0" w:rsidRPr="00922AF9" w14:paraId="78850BFA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CBE57C9" w14:textId="3408C3FD" w:rsidR="006718F0" w:rsidRPr="00922AF9" w:rsidRDefault="006718F0">
            <w:pPr>
              <w:pStyle w:val="TableParagraph"/>
              <w:kinsoku w:val="0"/>
              <w:overflowPunct w:val="0"/>
              <w:spacing w:before="32"/>
              <w:ind w:left="114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วันที่...................</w:t>
            </w:r>
            <w:r w:rsidR="009B5F1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D3A8C11" w14:textId="4F5396A1" w:rsidR="006718F0" w:rsidRPr="00922AF9" w:rsidRDefault="006718F0">
            <w:pPr>
              <w:pStyle w:val="TableParagraph"/>
              <w:kinsoku w:val="0"/>
              <w:overflowPunct w:val="0"/>
              <w:spacing w:before="32"/>
              <w:ind w:left="141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วันที่...........</w:t>
            </w:r>
            <w:r w:rsidR="009B5F1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A1C3E0C" w14:textId="6A78B6C6" w:rsidR="006718F0" w:rsidRPr="00922AF9" w:rsidRDefault="009B5F11">
            <w:pPr>
              <w:pStyle w:val="TableParagraph"/>
              <w:kinsoku w:val="0"/>
              <w:overflowPunct w:val="0"/>
              <w:spacing w:before="23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ตำแหน่ง......................................................</w:t>
            </w:r>
          </w:p>
        </w:tc>
      </w:tr>
      <w:tr w:rsidR="006718F0" w:rsidRPr="00922AF9" w14:paraId="5F8C28AA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32969D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6CD0AEF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3293969" w14:textId="7F27BF9C" w:rsidR="006718F0" w:rsidRPr="00922AF9" w:rsidRDefault="007C1CA4" w:rsidP="007C1CA4">
            <w:pPr>
              <w:pStyle w:val="TableParagraph"/>
              <w:kinsoku w:val="0"/>
              <w:overflowPunct w:val="0"/>
              <w:spacing w:before="19"/>
              <w:ind w:left="1882" w:right="1249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พยาน</w:t>
            </w:r>
          </w:p>
        </w:tc>
      </w:tr>
      <w:tr w:rsidR="006718F0" w:rsidRPr="00922AF9" w14:paraId="743897DE" w14:textId="77777777">
        <w:trPr>
          <w:trHeight w:val="38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0F27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1DD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E8DF5" w14:textId="77777777" w:rsidR="006718F0" w:rsidRPr="00922AF9" w:rsidRDefault="006718F0">
            <w:pPr>
              <w:pStyle w:val="TableParagraph"/>
              <w:kinsoku w:val="0"/>
              <w:overflowPunct w:val="0"/>
              <w:spacing w:before="29" w:line="341" w:lineRule="exact"/>
              <w:ind w:left="162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วันที่.................................</w:t>
            </w:r>
          </w:p>
        </w:tc>
      </w:tr>
    </w:tbl>
    <w:p w14:paraId="3A270265" w14:textId="76C9BD81" w:rsidR="006718F0" w:rsidRPr="00922AF9" w:rsidRDefault="00882B07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6"/>
          <w:szCs w:val="16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4960" behindDoc="0" locked="0" layoutInCell="0" allowOverlap="1" wp14:anchorId="66B0F1D6" wp14:editId="235AA0FB">
                <wp:simplePos x="0" y="0"/>
                <wp:positionH relativeFrom="page">
                  <wp:posOffset>523875</wp:posOffset>
                </wp:positionH>
                <wp:positionV relativeFrom="paragraph">
                  <wp:posOffset>144145</wp:posOffset>
                </wp:positionV>
                <wp:extent cx="5676900" cy="501650"/>
                <wp:effectExtent l="0" t="0" r="19050" b="12700"/>
                <wp:wrapTopAndBottom/>
                <wp:docPr id="2304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76900" cy="501650"/>
                          <a:chOff x="830" y="230"/>
                          <a:chExt cx="12130" cy="790"/>
                        </a:xfrm>
                      </wpg:grpSpPr>
                      <wps:wsp>
                        <wps:cNvPr id="2305" name="Freeform 57"/>
                        <wps:cNvSpPr>
                          <a:spLocks/>
                        </wps:cNvSpPr>
                        <wps:spPr bwMode="auto">
                          <a:xfrm>
                            <a:off x="850" y="250"/>
                            <a:ext cx="12090" cy="750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25 h 750"/>
                              <a:gd name="T2" fmla="*/ 9 w 12090"/>
                              <a:gd name="T3" fmla="*/ 76 h 750"/>
                              <a:gd name="T4" fmla="*/ 36 w 12090"/>
                              <a:gd name="T5" fmla="*/ 36 h 750"/>
                              <a:gd name="T6" fmla="*/ 76 w 12090"/>
                              <a:gd name="T7" fmla="*/ 9 h 750"/>
                              <a:gd name="T8" fmla="*/ 125 w 12090"/>
                              <a:gd name="T9" fmla="*/ 0 h 750"/>
                              <a:gd name="T10" fmla="*/ 11965 w 12090"/>
                              <a:gd name="T11" fmla="*/ 0 h 750"/>
                              <a:gd name="T12" fmla="*/ 12013 w 12090"/>
                              <a:gd name="T13" fmla="*/ 9 h 750"/>
                              <a:gd name="T14" fmla="*/ 12053 w 12090"/>
                              <a:gd name="T15" fmla="*/ 36 h 750"/>
                              <a:gd name="T16" fmla="*/ 12080 w 12090"/>
                              <a:gd name="T17" fmla="*/ 76 h 750"/>
                              <a:gd name="T18" fmla="*/ 12090 w 12090"/>
                              <a:gd name="T19" fmla="*/ 125 h 750"/>
                              <a:gd name="T20" fmla="*/ 12090 w 12090"/>
                              <a:gd name="T21" fmla="*/ 625 h 750"/>
                              <a:gd name="T22" fmla="*/ 12080 w 12090"/>
                              <a:gd name="T23" fmla="*/ 673 h 750"/>
                              <a:gd name="T24" fmla="*/ 12053 w 12090"/>
                              <a:gd name="T25" fmla="*/ 713 h 750"/>
                              <a:gd name="T26" fmla="*/ 12013 w 12090"/>
                              <a:gd name="T27" fmla="*/ 740 h 750"/>
                              <a:gd name="T28" fmla="*/ 11965 w 12090"/>
                              <a:gd name="T29" fmla="*/ 750 h 750"/>
                              <a:gd name="T30" fmla="*/ 125 w 12090"/>
                              <a:gd name="T31" fmla="*/ 750 h 750"/>
                              <a:gd name="T32" fmla="*/ 76 w 12090"/>
                              <a:gd name="T33" fmla="*/ 740 h 750"/>
                              <a:gd name="T34" fmla="*/ 36 w 12090"/>
                              <a:gd name="T35" fmla="*/ 713 h 750"/>
                              <a:gd name="T36" fmla="*/ 9 w 12090"/>
                              <a:gd name="T37" fmla="*/ 673 h 750"/>
                              <a:gd name="T38" fmla="*/ 0 w 12090"/>
                              <a:gd name="T39" fmla="*/ 625 h 750"/>
                              <a:gd name="T40" fmla="*/ 0 w 12090"/>
                              <a:gd name="T41" fmla="*/ 125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65" y="0"/>
                                </a:lnTo>
                                <a:lnTo>
                                  <a:pt x="12013" y="9"/>
                                </a:lnTo>
                                <a:lnTo>
                                  <a:pt x="12053" y="36"/>
                                </a:lnTo>
                                <a:lnTo>
                                  <a:pt x="12080" y="76"/>
                                </a:lnTo>
                                <a:lnTo>
                                  <a:pt x="12090" y="125"/>
                                </a:lnTo>
                                <a:lnTo>
                                  <a:pt x="12090" y="625"/>
                                </a:lnTo>
                                <a:lnTo>
                                  <a:pt x="12080" y="673"/>
                                </a:lnTo>
                                <a:lnTo>
                                  <a:pt x="12053" y="713"/>
                                </a:lnTo>
                                <a:lnTo>
                                  <a:pt x="12013" y="740"/>
                                </a:lnTo>
                                <a:lnTo>
                                  <a:pt x="11965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6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831" y="231"/>
                            <a:ext cx="12130" cy="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F9E59" w14:textId="77777777" w:rsidR="007C1CA4" w:rsidRPr="007F5327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4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7 ความเห็นของผู้บังคับบัญชาเหนือขึ้นไป (ถ้ามี)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" o:spid="_x0000_s1045" style="position:absolute;margin-left:41.25pt;margin-top:11.35pt;width:447pt;height:39.5pt;z-index:251624960;mso-wrap-distance-left:0;mso-wrap-distance-right:0;mso-position-horizontal-relative:page;mso-position-vertical-relative:text" coordorigin="830,230" coordsize="12130,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" o:allowincell="f">
                <v:shape id="Freeform 57" o:spid="_x0000_s1046" style="position:absolute;left:850;top:250;width:12090;height:750;visibility:visible;mso-wrap-style:square;v-text-anchor:top" coordsize="12090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+47sMA&#10;AADdAAAADwAAAGRycy9kb3ducmV2LnhtbESPQYvCMBSE7wv+h/AEb2uq4rJU0yIFwYvoul68PZpn&#10;W2xeShJr/fdGWNjjMDPfMOt8MK3oyfnGsoLZNAFBXFrdcKXg/Lv9/AbhA7LG1jIpeJKHPBt9rDHV&#10;9sE/1J9CJSKEfYoK6hC6VEpf1mTQT21HHL2rdQZDlK6S2uEjwk0r50nyJQ02HBdq7Kioqbyd7kZB&#10;uWz6800Wx2Iwrrv7w/5idkGpyXjYrEAEGsJ/+K+90wrmi2QJ7zfxCcj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+47sMAAADdAAAADwAAAAAAAAAAAAAAAACYAgAAZHJzL2Rv&#10;d25yZXYueG1sUEsFBgAAAAAEAAQA9QAAAIgDAAAAAA==&#10;" path="m,125l9,76,36,36,76,9,125,,11965,r48,9l12053,36r27,40l12090,125r,500l12080,673r-27,40l12013,740r-48,10l125,750,76,740,36,713,9,673,,625,,125xe" filled="f" strokeweight="2pt">
                  <v:path arrowok="t" o:connecttype="custom" o:connectlocs="0,125;9,76;36,36;76,9;125,0;11965,0;12013,9;12053,36;12080,76;12090,125;12090,625;12080,673;12053,713;12013,740;11965,750;125,750;76,740;36,713;9,673;0,625;0,125" o:connectangles="0,0,0,0,0,0,0,0,0,0,0,0,0,0,0,0,0,0,0,0,0"/>
                </v:shape>
                <v:shape id="Text Box 58" o:spid="_x0000_s1047" type="#_x0000_t202" style="position:absolute;left:831;top:231;width:12130;height: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JAOsYA&#10;AADdAAAADwAAAGRycy9kb3ducmV2LnhtbESPQWsCMRSE70L/Q3gFb5qosLSrUaS0IBSK6/bQ4+vm&#10;uRvcvGw3Ubf/vhEKHoeZ+YZZbQbXigv1wXrWMJsqEMSVN5ZrDZ/l2+QJRIjIBlvPpOGXAmzWD6MV&#10;5sZfuaDLIdYiQTjkqKGJsculDFVDDsPUd8TJO/reYUyyr6Xp8ZrgrpVzpTLp0HJaaLCjl4aq0+Hs&#10;NGy/uHi1Px/f++JY2LJ8VvyenbQePw7bJYhIQ7yH/9s7o2G+UBnc3qQn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JAOsYAAADdAAAADwAAAAAAAAAAAAAAAACYAgAAZHJz&#10;L2Rvd25yZXYueG1sUEsFBgAAAAAEAAQA9QAAAIsDAAAAAA==&#10;" filled="f" stroked="f">
                  <v:textbox inset="0,0,0,0">
                    <w:txbxContent>
                      <w:p w14:paraId="270F9E59" w14:textId="77777777" w:rsidR="007C1CA4" w:rsidRPr="007F5327" w:rsidRDefault="007C1CA4">
                        <w:pPr>
                          <w:pStyle w:val="a3"/>
                          <w:kinsoku w:val="0"/>
                          <w:overflowPunct w:val="0"/>
                          <w:spacing w:before="194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7 ความเห็นของผู้บังคับบัญชาเหนือขึ้นไป (ถ้ามี)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593B6D6" w14:textId="669799AE" w:rsidR="006718F0" w:rsidRPr="00922AF9" w:rsidRDefault="00882B07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4"/>
          <w:szCs w:val="14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0" distR="0" simplePos="0" relativeHeight="251625984" behindDoc="0" locked="0" layoutInCell="0" allowOverlap="1" wp14:anchorId="2D3A7B35" wp14:editId="2C937D24">
                <wp:simplePos x="0" y="0"/>
                <wp:positionH relativeFrom="page">
                  <wp:posOffset>546100</wp:posOffset>
                </wp:positionH>
                <wp:positionV relativeFrom="paragraph">
                  <wp:posOffset>678180</wp:posOffset>
                </wp:positionV>
                <wp:extent cx="9571355" cy="2295525"/>
                <wp:effectExtent l="0" t="0" r="10795" b="28575"/>
                <wp:wrapTopAndBottom/>
                <wp:docPr id="2303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71355" cy="229552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9FF1A68" w14:textId="77777777" w:rsidR="007C1CA4" w:rsidRPr="007F5327" w:rsidRDefault="007C1CA4" w:rsidP="00771DD1">
                            <w:pPr>
                              <w:tabs>
                                <w:tab w:val="left" w:pos="461"/>
                              </w:tabs>
                              <w:kinsoku w:val="0"/>
                              <w:overflowPunct w:val="0"/>
                              <w:spacing w:before="120" w:line="278" w:lineRule="exact"/>
                              <w:ind w:left="102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เห็นชอบกับผลคะแนนของผู้ประเมิน</w:t>
                            </w:r>
                          </w:p>
                          <w:p w14:paraId="7AA4F745" w14:textId="275EDC5F" w:rsidR="007C1CA4" w:rsidRPr="007F5327" w:rsidRDefault="007C1CA4" w:rsidP="00771DD1">
                            <w:pPr>
                              <w:pStyle w:val="a5"/>
                              <w:tabs>
                                <w:tab w:val="left" w:pos="464"/>
                              </w:tabs>
                              <w:kinsoku w:val="0"/>
                              <w:overflowPunct w:val="0"/>
                              <w:ind w:left="463" w:hanging="321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D3501F"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.ผลสัมฤทธิ์ของงานควรได้คะแนนร้อยละ.........................เหตุผล................................................................................................................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pacing w:val="-52"/>
                                <w:sz w:val="32"/>
                                <w:szCs w:val="32"/>
                              </w:rPr>
                              <w:t>................</w:t>
                            </w:r>
                          </w:p>
                          <w:p w14:paraId="25AF1D0F" w14:textId="1FF91B6C" w:rsidR="007C1CA4" w:rsidRPr="007F5327" w:rsidRDefault="007C1CA4" w:rsidP="00771DD1">
                            <w:pPr>
                              <w:pStyle w:val="a3"/>
                              <w:tabs>
                                <w:tab w:val="left" w:pos="4395"/>
                              </w:tabs>
                              <w:kinsoku w:val="0"/>
                              <w:overflowPunct w:val="0"/>
                              <w:spacing w:line="359" w:lineRule="exact"/>
                              <w:ind w:left="2573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</w:rPr>
                              <w:t>2.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7F5327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ควรได้คะแนนร้อยละ......................... เหตุผล..................................................................................................................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pacing w:val="-1"/>
                              </w:rPr>
                              <w:t>...</w:t>
                            </w:r>
                          </w:p>
                          <w:p w14:paraId="49FAA031" w14:textId="77777777" w:rsidR="007C1CA4" w:rsidRPr="007F5327" w:rsidRDefault="007C1CA4">
                            <w:pPr>
                              <w:pStyle w:val="a3"/>
                              <w:kinsoku w:val="0"/>
                              <w:overflowPunct w:val="0"/>
                              <w:ind w:left="3473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รวมคะแนนที่ควรได้ครั้งนี้ร้อยละ..........................</w:t>
                            </w:r>
                          </w:p>
                          <w:p w14:paraId="2EE0462D" w14:textId="77777777" w:rsidR="007C1CA4" w:rsidRPr="007F5327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3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14:paraId="6CF10609" w14:textId="2AB16783" w:rsidR="007C1CA4" w:rsidRPr="007F5327" w:rsidRDefault="007C1CA4">
                            <w:pPr>
                              <w:pStyle w:val="a3"/>
                              <w:kinsoku w:val="0"/>
                              <w:overflowPunct w:val="0"/>
                              <w:ind w:left="5428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r w:rsidR="004A039D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ลงชื่อ........................................</w:t>
                            </w:r>
                          </w:p>
                          <w:p w14:paraId="7581715D" w14:textId="713BAFDF" w:rsidR="007C1CA4" w:rsidRPr="007F5327" w:rsidRDefault="004A039D">
                            <w:pPr>
                              <w:pStyle w:val="a3"/>
                              <w:kinsoku w:val="0"/>
                              <w:overflowPunct w:val="0"/>
                              <w:ind w:left="5472" w:right="465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</w:rPr>
                              <w:t xml:space="preserve">       </w:t>
                            </w:r>
                            <w:r w:rsidR="00B82A6D" w:rsidRPr="007F5327">
                              <w:rPr>
                                <w:rFonts w:ascii="TH SarabunPSK" w:hAnsi="TH SarabunPSK" w:cs="TH SarabunPSK"/>
                              </w:rPr>
                              <w:t xml:space="preserve">     </w:t>
                            </w:r>
                            <w:r w:rsidRPr="007F5327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r w:rsidR="00723B3A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นายแสง </w:t>
                            </w:r>
                            <w:r w:rsidR="00D3501F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ชุ่มฉิมพลี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</w:p>
                          <w:p w14:paraId="01E704C9" w14:textId="7BFE4F84" w:rsidR="007C1CA4" w:rsidRPr="007F5327" w:rsidRDefault="007C1CA4" w:rsidP="00037684">
                            <w:pPr>
                              <w:pStyle w:val="a3"/>
                              <w:kinsoku w:val="0"/>
                              <w:overflowPunct w:val="0"/>
                              <w:spacing w:line="361" w:lineRule="exact"/>
                              <w:ind w:left="5392" w:right="3677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ตำแหน่ง ปลัดองค์การบริหารส่วนตำบล</w:t>
                            </w:r>
                            <w:r w:rsidR="00D3501F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ถ้ำวัวแดง</w:t>
                            </w:r>
                          </w:p>
                          <w:p w14:paraId="16AF3A36" w14:textId="19D6F5C0" w:rsidR="007C1CA4" w:rsidRPr="007F5327" w:rsidRDefault="00A94B6D" w:rsidP="00A94B6D">
                            <w:pPr>
                              <w:pStyle w:val="a3"/>
                              <w:kinsoku w:val="0"/>
                              <w:overflowPunct w:val="0"/>
                              <w:spacing w:line="360" w:lineRule="exact"/>
                              <w:ind w:left="5472" w:right="4650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</w:t>
                            </w:r>
                            <w:r w:rsidR="004A039D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วันที่.......</w:t>
                            </w:r>
                            <w:r w:rsidR="004A039D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..........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.........</w:t>
                            </w:r>
                            <w:r w:rsidR="00723B3A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...........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48" type="#_x0000_t202" style="position:absolute;margin-left:43pt;margin-top:53.4pt;width:753.65pt;height:180.75pt;z-index:251625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" o:allowincell="f" filled="f" strokeweight=".48pt">
                <v:textbox inset="0,0,0,0">
                  <w:txbxContent>
                    <w:p w14:paraId="69FF1A68" w14:textId="77777777" w:rsidR="007C1CA4" w:rsidRPr="007F5327" w:rsidRDefault="007C1CA4" w:rsidP="00771DD1">
                      <w:pPr>
                        <w:tabs>
                          <w:tab w:val="left" w:pos="461"/>
                        </w:tabs>
                        <w:kinsoku w:val="0"/>
                        <w:overflowPunct w:val="0"/>
                        <w:spacing w:before="120" w:line="278" w:lineRule="exact"/>
                        <w:ind w:left="102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" w:char="F071"/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เห็นชอบกับผลคะแนนของผู้ประเมิน</w:t>
                      </w:r>
                    </w:p>
                    <w:p w14:paraId="7AA4F745" w14:textId="275EDC5F" w:rsidR="007C1CA4" w:rsidRPr="007F5327" w:rsidRDefault="007C1CA4" w:rsidP="00771DD1">
                      <w:pPr>
                        <w:pStyle w:val="a5"/>
                        <w:tabs>
                          <w:tab w:val="left" w:pos="464"/>
                        </w:tabs>
                        <w:kinsoku w:val="0"/>
                        <w:overflowPunct w:val="0"/>
                        <w:ind w:left="463" w:hanging="321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71"/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D3501F"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.ผลสัมฤทธิ์ของงานควรได้คะแนนร้อยละ.........................เหตุผล................................................................................................................</w:t>
                      </w:r>
                      <w:r w:rsidRPr="007F5327">
                        <w:rPr>
                          <w:rFonts w:ascii="TH SarabunPSK" w:hAnsi="TH SarabunPSK" w:cs="TH SarabunPSK"/>
                          <w:spacing w:val="-52"/>
                          <w:sz w:val="32"/>
                          <w:szCs w:val="32"/>
                        </w:rPr>
                        <w:t>................</w:t>
                      </w:r>
                    </w:p>
                    <w:p w14:paraId="25AF1D0F" w14:textId="1FF91B6C" w:rsidR="007C1CA4" w:rsidRPr="007F5327" w:rsidRDefault="007C1CA4" w:rsidP="00771DD1">
                      <w:pPr>
                        <w:pStyle w:val="a3"/>
                        <w:tabs>
                          <w:tab w:val="left" w:pos="4395"/>
                        </w:tabs>
                        <w:kinsoku w:val="0"/>
                        <w:overflowPunct w:val="0"/>
                        <w:spacing w:line="359" w:lineRule="exact"/>
                        <w:ind w:left="2573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</w:rPr>
                        <w:t>2.</w:t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7F5327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ควรได้คะแนนร้อยละ......................... เหตุผล..................................................................................................................</w:t>
                      </w:r>
                      <w:r w:rsidRPr="007F5327">
                        <w:rPr>
                          <w:rFonts w:ascii="TH SarabunPSK" w:hAnsi="TH SarabunPSK" w:cs="TH SarabunPSK"/>
                          <w:spacing w:val="-1"/>
                        </w:rPr>
                        <w:t>...</w:t>
                      </w:r>
                    </w:p>
                    <w:p w14:paraId="49FAA031" w14:textId="77777777" w:rsidR="007C1CA4" w:rsidRPr="007F5327" w:rsidRDefault="007C1CA4">
                      <w:pPr>
                        <w:pStyle w:val="a3"/>
                        <w:kinsoku w:val="0"/>
                        <w:overflowPunct w:val="0"/>
                        <w:ind w:left="3473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>รวมคะแนนที่ควรได้ครั้งนี้ร้อยละ..........................</w:t>
                      </w:r>
                    </w:p>
                    <w:p w14:paraId="2EE0462D" w14:textId="77777777" w:rsidR="007C1CA4" w:rsidRPr="007F5327" w:rsidRDefault="007C1CA4">
                      <w:pPr>
                        <w:pStyle w:val="a3"/>
                        <w:kinsoku w:val="0"/>
                        <w:overflowPunct w:val="0"/>
                        <w:spacing w:before="3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14:paraId="6CF10609" w14:textId="2AB16783" w:rsidR="007C1CA4" w:rsidRPr="007F5327" w:rsidRDefault="007C1CA4">
                      <w:pPr>
                        <w:pStyle w:val="a3"/>
                        <w:kinsoku w:val="0"/>
                        <w:overflowPunct w:val="0"/>
                        <w:ind w:left="5428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r w:rsidR="004A039D"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           </w:t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  </w:t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</w:t>
                      </w:r>
                    </w:p>
                    <w:p w14:paraId="7581715D" w14:textId="713BAFDF" w:rsidR="007C1CA4" w:rsidRPr="007F5327" w:rsidRDefault="004A039D">
                      <w:pPr>
                        <w:pStyle w:val="a3"/>
                        <w:kinsoku w:val="0"/>
                        <w:overflowPunct w:val="0"/>
                        <w:ind w:left="5472" w:right="465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</w:rPr>
                        <w:t xml:space="preserve">       </w:t>
                      </w:r>
                      <w:r w:rsidR="00B82A6D" w:rsidRPr="007F5327">
                        <w:rPr>
                          <w:rFonts w:ascii="TH SarabunPSK" w:hAnsi="TH SarabunPSK" w:cs="TH SarabunPSK"/>
                        </w:rPr>
                        <w:t xml:space="preserve">     </w:t>
                      </w:r>
                      <w:r w:rsidRPr="007F5327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="007C1CA4" w:rsidRPr="007F5327">
                        <w:rPr>
                          <w:rFonts w:ascii="TH SarabunPSK" w:hAnsi="TH SarabunPSK" w:cs="TH SarabunPSK"/>
                        </w:rPr>
                        <w:t>(</w:t>
                      </w:r>
                      <w:r w:rsidR="00723B3A" w:rsidRPr="007F5327">
                        <w:rPr>
                          <w:rFonts w:ascii="TH SarabunPSK" w:hAnsi="TH SarabunPSK" w:cs="TH SarabunPSK"/>
                          <w:cs/>
                        </w:rPr>
                        <w:t xml:space="preserve">นายแสง </w:t>
                      </w:r>
                      <w:r w:rsidR="00D3501F" w:rsidRPr="007F5327">
                        <w:rPr>
                          <w:rFonts w:ascii="TH SarabunPSK" w:hAnsi="TH SarabunPSK" w:cs="TH SarabunPSK"/>
                          <w:cs/>
                        </w:rPr>
                        <w:t>ชุ่มฉิมพลี</w:t>
                      </w:r>
                      <w:r w:rsidR="007C1CA4" w:rsidRPr="007F5327">
                        <w:rPr>
                          <w:rFonts w:ascii="TH SarabunPSK" w:hAnsi="TH SarabunPSK" w:cs="TH SarabunPSK"/>
                        </w:rPr>
                        <w:t>)</w:t>
                      </w:r>
                    </w:p>
                    <w:p w14:paraId="01E704C9" w14:textId="7BFE4F84" w:rsidR="007C1CA4" w:rsidRPr="007F5327" w:rsidRDefault="007C1CA4" w:rsidP="00037684">
                      <w:pPr>
                        <w:pStyle w:val="a3"/>
                        <w:kinsoku w:val="0"/>
                        <w:overflowPunct w:val="0"/>
                        <w:spacing w:line="361" w:lineRule="exact"/>
                        <w:ind w:left="5392" w:right="3677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>ตำแหน่ง ปลัดองค์การบริหารส่วนตำบล</w:t>
                      </w:r>
                      <w:r w:rsidR="00D3501F" w:rsidRPr="007F5327">
                        <w:rPr>
                          <w:rFonts w:ascii="TH SarabunPSK" w:hAnsi="TH SarabunPSK" w:cs="TH SarabunPSK"/>
                          <w:cs/>
                        </w:rPr>
                        <w:t>ถ้ำวัวแดง</w:t>
                      </w:r>
                    </w:p>
                    <w:p w14:paraId="16AF3A36" w14:textId="19D6F5C0" w:rsidR="007C1CA4" w:rsidRPr="007F5327" w:rsidRDefault="00A94B6D" w:rsidP="00A94B6D">
                      <w:pPr>
                        <w:pStyle w:val="a3"/>
                        <w:kinsoku w:val="0"/>
                        <w:overflowPunct w:val="0"/>
                        <w:spacing w:line="360" w:lineRule="exact"/>
                        <w:ind w:left="5472" w:right="4650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              </w:t>
                      </w:r>
                      <w:r w:rsidR="004A039D"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   </w:t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  <w:r w:rsidR="007C1CA4" w:rsidRPr="007F5327">
                        <w:rPr>
                          <w:rFonts w:ascii="TH SarabunPSK" w:hAnsi="TH SarabunPSK" w:cs="TH SarabunPSK"/>
                          <w:cs/>
                        </w:rPr>
                        <w:t>วันที่.......</w:t>
                      </w:r>
                      <w:r w:rsidR="004A039D" w:rsidRPr="007F5327">
                        <w:rPr>
                          <w:rFonts w:ascii="TH SarabunPSK" w:hAnsi="TH SarabunPSK" w:cs="TH SarabunPSK"/>
                          <w:cs/>
                        </w:rPr>
                        <w:t>..........</w:t>
                      </w:r>
                      <w:r w:rsidR="007C1CA4" w:rsidRPr="007F5327">
                        <w:rPr>
                          <w:rFonts w:ascii="TH SarabunPSK" w:hAnsi="TH SarabunPSK" w:cs="TH SarabunPSK"/>
                          <w:cs/>
                        </w:rPr>
                        <w:t>.........</w:t>
                      </w:r>
                      <w:r w:rsidR="00723B3A" w:rsidRPr="007F5327">
                        <w:rPr>
                          <w:rFonts w:ascii="TH SarabunPSK" w:hAnsi="TH SarabunPSK" w:cs="TH SarabunPSK"/>
                          <w:cs/>
                        </w:rPr>
                        <w:t>...........</w:t>
                      </w:r>
                      <w:r w:rsidR="007C1CA4" w:rsidRPr="007F5327">
                        <w:rPr>
                          <w:rFonts w:ascii="TH SarabunPSK" w:hAnsi="TH SarabunPSK" w:cs="TH SarabunPSK"/>
                          <w:cs/>
                        </w:rPr>
                        <w:t>.................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BE06935" w14:textId="520A64B0" w:rsidR="00B8242D" w:rsidRPr="007F5327" w:rsidRDefault="007F5327" w:rsidP="007F5327">
      <w:pPr>
        <w:pStyle w:val="a3"/>
        <w:kinsoku w:val="0"/>
        <w:overflowPunct w:val="0"/>
        <w:spacing w:before="6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lastRenderedPageBreak/>
        <w:t>-8-</w:t>
      </w:r>
    </w:p>
    <w:p w14:paraId="3B30DC8A" w14:textId="3D4731CE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37955946" wp14:editId="70F0F817">
                <wp:extent cx="8217725" cy="501650"/>
                <wp:effectExtent l="0" t="0" r="12065" b="12700"/>
                <wp:docPr id="1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17725" cy="501650"/>
                          <a:chOff x="0" y="0"/>
                          <a:chExt cx="12095" cy="790"/>
                        </a:xfrm>
                      </wpg:grpSpPr>
                      <wps:wsp>
                        <wps:cNvPr id="2" name="Freeform 61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75" cy="750"/>
                          </a:xfrm>
                          <a:custGeom>
                            <a:avLst/>
                            <a:gdLst>
                              <a:gd name="T0" fmla="*/ 0 w 12075"/>
                              <a:gd name="T1" fmla="*/ 125 h 750"/>
                              <a:gd name="T2" fmla="*/ 9 w 12075"/>
                              <a:gd name="T3" fmla="*/ 76 h 750"/>
                              <a:gd name="T4" fmla="*/ 36 w 12075"/>
                              <a:gd name="T5" fmla="*/ 36 h 750"/>
                              <a:gd name="T6" fmla="*/ 76 w 12075"/>
                              <a:gd name="T7" fmla="*/ 9 h 750"/>
                              <a:gd name="T8" fmla="*/ 125 w 12075"/>
                              <a:gd name="T9" fmla="*/ 0 h 750"/>
                              <a:gd name="T10" fmla="*/ 11950 w 12075"/>
                              <a:gd name="T11" fmla="*/ 0 h 750"/>
                              <a:gd name="T12" fmla="*/ 11998 w 12075"/>
                              <a:gd name="T13" fmla="*/ 9 h 750"/>
                              <a:gd name="T14" fmla="*/ 12038 w 12075"/>
                              <a:gd name="T15" fmla="*/ 36 h 750"/>
                              <a:gd name="T16" fmla="*/ 12065 w 12075"/>
                              <a:gd name="T17" fmla="*/ 76 h 750"/>
                              <a:gd name="T18" fmla="*/ 12075 w 12075"/>
                              <a:gd name="T19" fmla="*/ 125 h 750"/>
                              <a:gd name="T20" fmla="*/ 12075 w 12075"/>
                              <a:gd name="T21" fmla="*/ 625 h 750"/>
                              <a:gd name="T22" fmla="*/ 12065 w 12075"/>
                              <a:gd name="T23" fmla="*/ 673 h 750"/>
                              <a:gd name="T24" fmla="*/ 12038 w 12075"/>
                              <a:gd name="T25" fmla="*/ 713 h 750"/>
                              <a:gd name="T26" fmla="*/ 11998 w 12075"/>
                              <a:gd name="T27" fmla="*/ 740 h 750"/>
                              <a:gd name="T28" fmla="*/ 11950 w 12075"/>
                              <a:gd name="T29" fmla="*/ 750 h 750"/>
                              <a:gd name="T30" fmla="*/ 125 w 12075"/>
                              <a:gd name="T31" fmla="*/ 750 h 750"/>
                              <a:gd name="T32" fmla="*/ 76 w 12075"/>
                              <a:gd name="T33" fmla="*/ 740 h 750"/>
                              <a:gd name="T34" fmla="*/ 36 w 12075"/>
                              <a:gd name="T35" fmla="*/ 713 h 750"/>
                              <a:gd name="T36" fmla="*/ 9 w 12075"/>
                              <a:gd name="T37" fmla="*/ 673 h 750"/>
                              <a:gd name="T38" fmla="*/ 0 w 12075"/>
                              <a:gd name="T39" fmla="*/ 625 h 750"/>
                              <a:gd name="T40" fmla="*/ 0 w 12075"/>
                              <a:gd name="T41" fmla="*/ 125 h 750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75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50" y="0"/>
                                </a:lnTo>
                                <a:lnTo>
                                  <a:pt x="11998" y="9"/>
                                </a:lnTo>
                                <a:lnTo>
                                  <a:pt x="12038" y="36"/>
                                </a:lnTo>
                                <a:lnTo>
                                  <a:pt x="12065" y="76"/>
                                </a:lnTo>
                                <a:lnTo>
                                  <a:pt x="12075" y="125"/>
                                </a:lnTo>
                                <a:lnTo>
                                  <a:pt x="12075" y="625"/>
                                </a:lnTo>
                                <a:lnTo>
                                  <a:pt x="12065" y="673"/>
                                </a:lnTo>
                                <a:lnTo>
                                  <a:pt x="12038" y="713"/>
                                </a:lnTo>
                                <a:lnTo>
                                  <a:pt x="11998" y="740"/>
                                </a:lnTo>
                                <a:lnTo>
                                  <a:pt x="11950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087" cy="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23EA85" w14:textId="19A9847E" w:rsidR="007C1CA4" w:rsidRPr="007F5327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3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8</w:t>
                              </w:r>
                              <w:r w:rsidR="00037684"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</w:t>
                              </w: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คว</w:t>
                              </w: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า</w:t>
                              </w: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มเห็นของ</w:t>
                              </w: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ค</w:t>
                              </w: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ณะกร</w:t>
                              </w: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มกา</w:t>
                              </w: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กลั่นกรองกา</w:t>
                              </w: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ประเมิ</w:t>
                              </w: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1"/>
                                  <w:sz w:val="36"/>
                                  <w:szCs w:val="36"/>
                                  <w:cs/>
                                </w:rPr>
                                <w:t>น</w:t>
                              </w:r>
                              <w:r w:rsidRPr="007F5327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ผลการปฏิบัติงานของข้าราชการหรือพนักงานส่วนท้องถิ่น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0" o:spid="_x0000_s1049" style="width:647.05pt;height:39.5pt;mso-position-horizontal-relative:char;mso-position-vertical-relative:line" coordsize="12095,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">
                <v:shape id="Freeform 61" o:spid="_x0000_s1050" style="position:absolute;left:20;top:20;width:12075;height:750;visibility:visible;mso-wrap-style:square;v-text-anchor:top" coordsize="12075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/SisMA&#10;AADaAAAADwAAAGRycy9kb3ducmV2LnhtbESPT4vCMBTE74LfITzBi2iqB5FqFBVkF1zF9c/90Tzb&#10;YvNSmlS7fnojCHscZuY3zGzRmELcqXK5ZQXDQQSCOLE651TB+bTpT0A4j6yxsEwK/sjBYt5uzTDW&#10;9sG/dD/6VAQIuxgVZN6XsZQuycigG9iSOHhXWxn0QVap1BU+AtwUchRFY2kw57CQYUnrjJLbsTYK&#10;6h937h1Wu/zS29P2ENXPr11xUqrbaZZTEJ4a/x/+tL+1ghG8r4Qb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q/SisMAAADaAAAADwAAAAAAAAAAAAAAAACYAgAAZHJzL2Rv&#10;d25yZXYueG1sUEsFBgAAAAAEAAQA9QAAAIgDAAAAAA==&#10;" path="m,125l9,76,36,36,76,9,125,,11950,r48,9l12038,36r27,40l12075,125r,500l12065,673r-27,40l11998,740r-48,10l125,750,76,740,36,713,9,673,,625,,125xe" filled="f" strokeweight="2pt">
                  <v:path arrowok="t" o:connecttype="custom" o:connectlocs="0,125;9,76;36,36;76,9;125,0;11950,0;11998,9;12038,36;12065,76;12075,125;12075,625;12065,673;12038,713;11998,740;11950,750;125,750;76,740;36,713;9,673;0,625;0,125" o:connectangles="0,0,0,0,0,0,0,0,0,0,0,0,0,0,0,0,0,0,0,0,0"/>
                </v:shape>
                <v:shape id="Text Box 62" o:spid="_x0000_s1051" type="#_x0000_t202" style="position:absolute;width:12087;height: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  <v:textbox inset="0,0,0,0">
                    <w:txbxContent>
                      <w:p w14:paraId="7B23EA85" w14:textId="19A9847E" w:rsidR="007C1CA4" w:rsidRPr="007F5327" w:rsidRDefault="007C1CA4">
                        <w:pPr>
                          <w:pStyle w:val="a3"/>
                          <w:kinsoku w:val="0"/>
                          <w:overflowPunct w:val="0"/>
                          <w:spacing w:before="193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8</w:t>
                        </w:r>
                        <w:r w:rsidR="00037684" w:rsidRPr="007F5327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 </w:t>
                        </w: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คว</w:t>
                        </w: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า</w:t>
                        </w: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มเห็นของ</w:t>
                        </w: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ค</w:t>
                        </w: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ณะกร</w:t>
                        </w: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มกา</w:t>
                        </w: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กลั่นกรองกา</w:t>
                        </w: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ประเมิ</w:t>
                        </w: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pacing w:val="1"/>
                            <w:sz w:val="36"/>
                            <w:szCs w:val="36"/>
                            <w:cs/>
                          </w:rPr>
                          <w:t>น</w:t>
                        </w:r>
                        <w:r w:rsidRPr="007F5327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ผลการปฏิบัติงานของข้าราชการหรือพนักงานส่วนท้องถิ่น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C895C25" w14:textId="1B5D504E" w:rsidR="006718F0" w:rsidRPr="00922AF9" w:rsidRDefault="00882B07">
      <w:pPr>
        <w:pStyle w:val="a3"/>
        <w:kinsoku w:val="0"/>
        <w:overflowPunct w:val="0"/>
        <w:spacing w:before="2"/>
        <w:rPr>
          <w:rFonts w:ascii="TH SarabunPSK" w:hAnsi="TH SarabunPSK" w:cs="TH SarabunPSK"/>
          <w:sz w:val="22"/>
          <w:szCs w:val="22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0" distR="0" simplePos="0" relativeHeight="251627008" behindDoc="0" locked="0" layoutInCell="0" allowOverlap="1" wp14:anchorId="38C3F59C" wp14:editId="22F979A2">
                <wp:simplePos x="0" y="0"/>
                <wp:positionH relativeFrom="page">
                  <wp:posOffset>546100</wp:posOffset>
                </wp:positionH>
                <wp:positionV relativeFrom="paragraph">
                  <wp:posOffset>190500</wp:posOffset>
                </wp:positionV>
                <wp:extent cx="9543415" cy="2778760"/>
                <wp:effectExtent l="0" t="0" r="19685" b="21590"/>
                <wp:wrapTopAndBottom/>
                <wp:docPr id="2299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3415" cy="277876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190F960" w14:textId="167DE885" w:rsidR="007C1CA4" w:rsidRPr="007F5327" w:rsidRDefault="007C1CA4" w:rsidP="00792530">
                            <w:pPr>
                              <w:pStyle w:val="a5"/>
                              <w:tabs>
                                <w:tab w:val="left" w:pos="461"/>
                                <w:tab w:val="left" w:pos="5220"/>
                              </w:tabs>
                              <w:kinsoku w:val="0"/>
                              <w:overflowPunct w:val="0"/>
                              <w:spacing w:before="176" w:line="464" w:lineRule="exact"/>
                              <w:ind w:firstLine="0"/>
                              <w:rPr>
                                <w:rFonts w:ascii="TH SarabunPSK" w:eastAsia="Arial Unicode MS" w:hAnsi="TH SarabunPSK" w:cs="TH SarabunPSK"/>
                                <w:sz w:val="32"/>
                                <w:szCs w:val="32"/>
                              </w:rPr>
                            </w:pPr>
                            <w:r w:rsidRPr="00771D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ช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บกั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pacing w:val="-1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ผลค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ของ 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ผู้ประเ</w:t>
                            </w:r>
                            <w:r w:rsidR="00652337" w:rsidRPr="007F5327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มิน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ตามส่วนที่ 4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หรือ 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ผู้บังคับบัญชาเหนื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ขึ้นไปตามส่วนที่</w:t>
                            </w:r>
                            <w:r w:rsidR="00652337"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</w:p>
                          <w:p w14:paraId="51BBAE0B" w14:textId="4195C6CF" w:rsidR="007C1CA4" w:rsidRPr="007F5327" w:rsidRDefault="007C1CA4" w:rsidP="00792530">
                            <w:pPr>
                              <w:pStyle w:val="a5"/>
                              <w:tabs>
                                <w:tab w:val="left" w:pos="464"/>
                              </w:tabs>
                              <w:kinsoku w:val="0"/>
                              <w:overflowPunct w:val="0"/>
                              <w:ind w:left="463" w:right="4" w:firstLin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.ผลสัมฤทธิ์ของงาน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</w:t>
                            </w:r>
                          </w:p>
                          <w:p w14:paraId="2810B17E" w14:textId="5F56ADB5" w:rsidR="007C1CA4" w:rsidRPr="007F5327" w:rsidRDefault="007C1CA4">
                            <w:pPr>
                              <w:pStyle w:val="a3"/>
                              <w:tabs>
                                <w:tab w:val="left" w:pos="4420"/>
                              </w:tabs>
                              <w:kinsoku w:val="0"/>
                              <w:overflowPunct w:val="0"/>
                              <w:spacing w:line="359" w:lineRule="exact"/>
                              <w:ind w:left="2573"/>
                              <w:rPr>
                                <w:rFonts w:ascii="TH SarabunPSK" w:hAnsi="TH SarabunPSK" w:cs="TH SarabunPSK"/>
                                <w:spacing w:val="-1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</w:rPr>
                              <w:t xml:space="preserve">   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Pr="007F5327">
                              <w:rPr>
                                <w:rFonts w:ascii="TH SarabunPSK" w:hAnsi="TH SarabunPSK" w:cs="TH SarabunPSK"/>
                              </w:rPr>
                              <w:t xml:space="preserve"> 2.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 xml:space="preserve">      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..............................................................................................................</w:t>
                            </w:r>
                          </w:p>
                          <w:p w14:paraId="2375EBEB" w14:textId="77777777" w:rsidR="007C1CA4" w:rsidRPr="007F5327" w:rsidRDefault="007C1CA4" w:rsidP="00785A96">
                            <w:pPr>
                              <w:pStyle w:val="a3"/>
                              <w:kinsoku w:val="0"/>
                              <w:overflowPunct w:val="0"/>
                              <w:spacing w:before="120"/>
                              <w:ind w:left="3493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รวมคะแนนที่ควรได้ครั้งนี้ร้อยละ.........................</w:t>
                            </w:r>
                          </w:p>
                          <w:p w14:paraId="7DE8523C" w14:textId="77777777" w:rsidR="007C1CA4" w:rsidRPr="007F5327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3"/>
                              <w:rPr>
                                <w:rFonts w:ascii="TH SarabunPSK" w:hAnsi="TH SarabunPSK" w:cs="TH SarabunPSK"/>
                                <w:sz w:val="31"/>
                                <w:szCs w:val="31"/>
                              </w:rPr>
                            </w:pPr>
                          </w:p>
                          <w:p w14:paraId="54A7CD05" w14:textId="1A6DA00A" w:rsidR="007C1CA4" w:rsidRPr="007F5327" w:rsidRDefault="00A94B6D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339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ลงชื่อ..............................................</w:t>
                            </w:r>
                          </w:p>
                          <w:p w14:paraId="44711128" w14:textId="0C6C67EA" w:rsidR="007C1CA4" w:rsidRPr="007F5327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472" w:right="4941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proofErr w:type="gramStart"/>
                            <w:r w:rsidR="007F4A95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นายแสง </w:t>
                            </w:r>
                            <w:r w:rsidR="00D3501F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ชุ่มฉิมพลี</w:t>
                            </w:r>
                            <w:proofErr w:type="gramEnd"/>
                            <w:r w:rsidRPr="007F5327"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</w:p>
                          <w:p w14:paraId="40AC0B4A" w14:textId="0F172A16" w:rsidR="007C1CA4" w:rsidRPr="007F5327" w:rsidRDefault="00A94B6D" w:rsidP="00A94B6D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295" w:right="4847" w:firstLine="30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  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ตำแหน่ง ปลัด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="0003768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อบต</w:t>
                            </w:r>
                            <w:proofErr w:type="spellEnd"/>
                            <w:r w:rsidR="0003768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.</w:t>
                            </w:r>
                            <w:r w:rsidR="002942AC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ถ้ำวัวแดง</w:t>
                            </w:r>
                          </w:p>
                          <w:p w14:paraId="5DD9E607" w14:textId="77777777" w:rsidR="00037684" w:rsidRPr="007F5327" w:rsidRDefault="007C1CA4" w:rsidP="00037684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385" w:firstLine="30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ประธานกรรมการกลั่นกรองการประเมินผลการปฏิบัติงาน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</w:p>
                          <w:p w14:paraId="2339F4F8" w14:textId="1E3E7B97" w:rsidR="007C1CA4" w:rsidRPr="007F5327" w:rsidRDefault="005C7681" w:rsidP="00037684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385" w:firstLine="30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วันที่.....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...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....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</w:t>
                            </w:r>
                          </w:p>
                          <w:p w14:paraId="017794D5" w14:textId="253264B7" w:rsidR="007C1CA4" w:rsidRDefault="005C7681" w:rsidP="00354151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682" w:firstLine="3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</w:t>
                            </w:r>
                          </w:p>
                          <w:p w14:paraId="63954E79" w14:textId="77777777" w:rsidR="007C1CA4" w:rsidRPr="0010769B" w:rsidRDefault="007C1CA4" w:rsidP="00354151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682" w:firstLine="3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52" type="#_x0000_t202" style="position:absolute;margin-left:43pt;margin-top:15pt;width:751.45pt;height:218.8pt;z-index:251627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" o:allowincell="f" filled="f" strokeweight=".48pt">
                <v:textbox inset="0,0,0,0">
                  <w:txbxContent>
                    <w:p w14:paraId="2190F960" w14:textId="167DE885" w:rsidR="007C1CA4" w:rsidRPr="007F5327" w:rsidRDefault="007C1CA4" w:rsidP="00792530">
                      <w:pPr>
                        <w:pStyle w:val="a5"/>
                        <w:tabs>
                          <w:tab w:val="left" w:pos="461"/>
                          <w:tab w:val="left" w:pos="5220"/>
                        </w:tabs>
                        <w:kinsoku w:val="0"/>
                        <w:overflowPunct w:val="0"/>
                        <w:spacing w:before="176" w:line="464" w:lineRule="exact"/>
                        <w:ind w:firstLine="0"/>
                        <w:rPr>
                          <w:rFonts w:ascii="TH SarabunPSK" w:eastAsia="Arial Unicode MS" w:hAnsi="TH SarabunPSK" w:cs="TH SarabunPSK"/>
                          <w:sz w:val="32"/>
                          <w:szCs w:val="32"/>
                        </w:rPr>
                      </w:pPr>
                      <w:r w:rsidRPr="00771DD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" w:char="F071"/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</w:t>
                      </w:r>
                      <w:r w:rsidRPr="007F5327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น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ช</w:t>
                      </w:r>
                      <w:r w:rsidRPr="007F5327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บกั</w:t>
                      </w:r>
                      <w:r w:rsidRPr="007F5327">
                        <w:rPr>
                          <w:rFonts w:ascii="TH SarabunPSK" w:hAnsi="TH SarabunPSK" w:cs="TH SarabunPSK"/>
                          <w:spacing w:val="-1"/>
                          <w:sz w:val="32"/>
                          <w:szCs w:val="32"/>
                          <w:cs/>
                        </w:rPr>
                        <w:t>บ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ผลค</w:t>
                      </w:r>
                      <w:r w:rsidRPr="007F5327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</w:t>
                      </w:r>
                      <w:r w:rsidRPr="007F5327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น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ของ 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A8"/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ผู้ประเ</w:t>
                      </w:r>
                      <w:r w:rsidR="00652337" w:rsidRPr="007F5327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มิน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ตามส่วนที่ 4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 xml:space="preserve">หรือ 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A8"/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ผู้บังคับบัญชาเหนื</w:t>
                      </w:r>
                      <w:r w:rsidRPr="007F5327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ขึ้นไปตามส่วนที่</w:t>
                      </w:r>
                      <w:r w:rsidR="00652337"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7</w:t>
                      </w:r>
                    </w:p>
                    <w:p w14:paraId="51BBAE0B" w14:textId="4195C6CF" w:rsidR="007C1CA4" w:rsidRPr="007F5327" w:rsidRDefault="007C1CA4" w:rsidP="00792530">
                      <w:pPr>
                        <w:pStyle w:val="a5"/>
                        <w:tabs>
                          <w:tab w:val="left" w:pos="464"/>
                        </w:tabs>
                        <w:kinsoku w:val="0"/>
                        <w:overflowPunct w:val="0"/>
                        <w:ind w:left="463" w:right="4" w:firstLin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71"/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037684"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037684" w:rsidRPr="007F532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.ผลสัมฤทธิ์ของงาน</w:t>
                      </w:r>
                      <w:r w:rsidR="00037684"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</w:t>
                      </w:r>
                    </w:p>
                    <w:p w14:paraId="2810B17E" w14:textId="5F56ADB5" w:rsidR="007C1CA4" w:rsidRPr="007F5327" w:rsidRDefault="007C1CA4">
                      <w:pPr>
                        <w:pStyle w:val="a3"/>
                        <w:tabs>
                          <w:tab w:val="left" w:pos="4420"/>
                        </w:tabs>
                        <w:kinsoku w:val="0"/>
                        <w:overflowPunct w:val="0"/>
                        <w:spacing w:line="359" w:lineRule="exact"/>
                        <w:ind w:left="2573"/>
                        <w:rPr>
                          <w:rFonts w:ascii="TH SarabunPSK" w:hAnsi="TH SarabunPSK" w:cs="TH SarabunPSK"/>
                          <w:spacing w:val="-1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</w:rPr>
                        <w:t xml:space="preserve">   </w:t>
                      </w:r>
                      <w:r w:rsidR="00037684" w:rsidRPr="007F5327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Pr="007F5327">
                        <w:rPr>
                          <w:rFonts w:ascii="TH SarabunPSK" w:hAnsi="TH SarabunPSK" w:cs="TH SarabunPSK"/>
                        </w:rPr>
                        <w:t xml:space="preserve"> 2.</w:t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="00037684" w:rsidRPr="007F5327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 xml:space="preserve">      </w:t>
                      </w:r>
                      <w:r w:rsidRPr="007F5327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7F5327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</w:t>
                      </w:r>
                      <w:r w:rsidRPr="007F5327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..............................................................................................................</w:t>
                      </w:r>
                    </w:p>
                    <w:p w14:paraId="2375EBEB" w14:textId="77777777" w:rsidR="007C1CA4" w:rsidRPr="007F5327" w:rsidRDefault="007C1CA4" w:rsidP="00785A96">
                      <w:pPr>
                        <w:pStyle w:val="a3"/>
                        <w:kinsoku w:val="0"/>
                        <w:overflowPunct w:val="0"/>
                        <w:spacing w:before="120"/>
                        <w:ind w:left="3493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>รวมคะแนนที่ควรได้ครั้งนี้ร้อยละ.........................</w:t>
                      </w:r>
                    </w:p>
                    <w:p w14:paraId="7DE8523C" w14:textId="77777777" w:rsidR="007C1CA4" w:rsidRPr="007F5327" w:rsidRDefault="007C1CA4">
                      <w:pPr>
                        <w:pStyle w:val="a3"/>
                        <w:kinsoku w:val="0"/>
                        <w:overflowPunct w:val="0"/>
                        <w:spacing w:before="3"/>
                        <w:rPr>
                          <w:rFonts w:ascii="TH SarabunPSK" w:hAnsi="TH SarabunPSK" w:cs="TH SarabunPSK"/>
                          <w:sz w:val="31"/>
                          <w:szCs w:val="31"/>
                        </w:rPr>
                      </w:pPr>
                    </w:p>
                    <w:p w14:paraId="54A7CD05" w14:textId="1A6DA00A" w:rsidR="007C1CA4" w:rsidRPr="007F5327" w:rsidRDefault="00A94B6D">
                      <w:pPr>
                        <w:pStyle w:val="a3"/>
                        <w:kinsoku w:val="0"/>
                        <w:overflowPunct w:val="0"/>
                        <w:spacing w:before="1"/>
                        <w:ind w:left="5339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  <w:r w:rsidR="007C1CA4" w:rsidRPr="007F5327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ลงชื่อ..............................................</w:t>
                      </w:r>
                    </w:p>
                    <w:p w14:paraId="44711128" w14:textId="0C6C67EA" w:rsidR="007C1CA4" w:rsidRPr="007F5327" w:rsidRDefault="007C1CA4">
                      <w:pPr>
                        <w:pStyle w:val="a3"/>
                        <w:kinsoku w:val="0"/>
                        <w:overflowPunct w:val="0"/>
                        <w:spacing w:before="1"/>
                        <w:ind w:left="5472" w:right="4941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</w:rPr>
                        <w:t>(</w:t>
                      </w:r>
                      <w:proofErr w:type="gramStart"/>
                      <w:r w:rsidR="007F4A95" w:rsidRPr="007F5327">
                        <w:rPr>
                          <w:rFonts w:ascii="TH SarabunPSK" w:hAnsi="TH SarabunPSK" w:cs="TH SarabunPSK"/>
                          <w:cs/>
                        </w:rPr>
                        <w:t xml:space="preserve">นายแสง </w:t>
                      </w:r>
                      <w:r w:rsidR="00D3501F"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ชุ่มฉิมพลี</w:t>
                      </w:r>
                      <w:proofErr w:type="gramEnd"/>
                      <w:r w:rsidRPr="007F5327">
                        <w:rPr>
                          <w:rFonts w:ascii="TH SarabunPSK" w:hAnsi="TH SarabunPSK" w:cs="TH SarabunPSK"/>
                        </w:rPr>
                        <w:t>)</w:t>
                      </w:r>
                    </w:p>
                    <w:p w14:paraId="40AC0B4A" w14:textId="0F172A16" w:rsidR="007C1CA4" w:rsidRPr="007F5327" w:rsidRDefault="00A94B6D" w:rsidP="00A94B6D">
                      <w:pPr>
                        <w:pStyle w:val="a3"/>
                        <w:kinsoku w:val="0"/>
                        <w:overflowPunct w:val="0"/>
                        <w:spacing w:before="1"/>
                        <w:ind w:left="5295" w:right="4847" w:firstLine="30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                </w:t>
                      </w:r>
                      <w:r w:rsidR="007C1CA4" w:rsidRPr="007F5327">
                        <w:rPr>
                          <w:rFonts w:ascii="TH SarabunPSK" w:hAnsi="TH SarabunPSK" w:cs="TH SarabunPSK"/>
                          <w:cs/>
                        </w:rPr>
                        <w:t>ตำแหน่ง ปลัด</w:t>
                      </w:r>
                      <w:r w:rsidR="00037684"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proofErr w:type="spellStart"/>
                      <w:r w:rsidR="00037684" w:rsidRPr="007F5327">
                        <w:rPr>
                          <w:rFonts w:ascii="TH SarabunPSK" w:hAnsi="TH SarabunPSK" w:cs="TH SarabunPSK"/>
                          <w:cs/>
                        </w:rPr>
                        <w:t>อบต</w:t>
                      </w:r>
                      <w:proofErr w:type="spellEnd"/>
                      <w:r w:rsidR="00037684" w:rsidRPr="007F5327">
                        <w:rPr>
                          <w:rFonts w:ascii="TH SarabunPSK" w:hAnsi="TH SarabunPSK" w:cs="TH SarabunPSK"/>
                          <w:cs/>
                        </w:rPr>
                        <w:t>.</w:t>
                      </w:r>
                      <w:r w:rsidR="002942AC" w:rsidRPr="007F5327">
                        <w:rPr>
                          <w:rFonts w:ascii="TH SarabunPSK" w:hAnsi="TH SarabunPSK" w:cs="TH SarabunPSK"/>
                          <w:cs/>
                        </w:rPr>
                        <w:t>ถ้ำวัวแดง</w:t>
                      </w:r>
                    </w:p>
                    <w:p w14:paraId="5DD9E607" w14:textId="77777777" w:rsidR="00037684" w:rsidRPr="007F5327" w:rsidRDefault="007C1CA4" w:rsidP="00037684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385" w:firstLine="30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ประธานกรรมการกลั่นกรองการประเมินผลการปฏิบัติงาน</w:t>
                      </w:r>
                      <w:r w:rsidR="00037684"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</w:p>
                    <w:p w14:paraId="2339F4F8" w14:textId="1E3E7B97" w:rsidR="007C1CA4" w:rsidRPr="007F5327" w:rsidRDefault="005C7681" w:rsidP="00037684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385" w:firstLine="30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        </w:t>
                      </w:r>
                      <w:r w:rsidR="00037684"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  <w:r w:rsidR="007C1CA4" w:rsidRPr="007F5327">
                        <w:rPr>
                          <w:rFonts w:ascii="TH SarabunPSK" w:hAnsi="TH SarabunPSK" w:cs="TH SarabunPSK"/>
                          <w:cs/>
                        </w:rPr>
                        <w:t>วันที่.....</w:t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>..............</w:t>
                      </w:r>
                      <w:r w:rsidR="007C1CA4" w:rsidRPr="007F5327">
                        <w:rPr>
                          <w:rFonts w:ascii="TH SarabunPSK" w:hAnsi="TH SarabunPSK" w:cs="TH SarabunPSK"/>
                          <w:cs/>
                        </w:rPr>
                        <w:t>...</w:t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>....</w:t>
                      </w:r>
                      <w:r w:rsidR="007C1CA4" w:rsidRPr="007F5327">
                        <w:rPr>
                          <w:rFonts w:ascii="TH SarabunPSK" w:hAnsi="TH SarabunPSK" w:cs="TH SarabunPSK"/>
                          <w:cs/>
                        </w:rPr>
                        <w:t>.........................</w:t>
                      </w:r>
                    </w:p>
                    <w:p w14:paraId="017794D5" w14:textId="253264B7" w:rsidR="007C1CA4" w:rsidRDefault="005C7681" w:rsidP="00354151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682" w:firstLine="3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</w:t>
                      </w:r>
                    </w:p>
                    <w:p w14:paraId="63954E79" w14:textId="77777777" w:rsidR="007C1CA4" w:rsidRPr="0010769B" w:rsidRDefault="007C1CA4" w:rsidP="00354151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682" w:firstLine="3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0AEE725" w14:textId="75CC3CCB" w:rsidR="006718F0" w:rsidRPr="00922AF9" w:rsidRDefault="007F5327" w:rsidP="007F5327">
      <w:pPr>
        <w:pStyle w:val="a3"/>
        <w:kinsoku w:val="0"/>
        <w:overflowPunct w:val="0"/>
        <w:spacing w:before="8"/>
        <w:rPr>
          <w:rFonts w:ascii="TH SarabunPSK" w:hAnsi="TH SarabunPSK" w:cs="TH SarabunPSK"/>
          <w:sz w:val="14"/>
          <w:szCs w:val="14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8032" behindDoc="0" locked="0" layoutInCell="0" allowOverlap="1" wp14:anchorId="50B22555" wp14:editId="5FC48289">
                <wp:simplePos x="0" y="0"/>
                <wp:positionH relativeFrom="page">
                  <wp:posOffset>533400</wp:posOffset>
                </wp:positionH>
                <wp:positionV relativeFrom="paragraph">
                  <wp:posOffset>3014980</wp:posOffset>
                </wp:positionV>
                <wp:extent cx="6019800" cy="525145"/>
                <wp:effectExtent l="0" t="0" r="0" b="8255"/>
                <wp:wrapTopAndBottom/>
                <wp:docPr id="2296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9800" cy="525145"/>
                          <a:chOff x="850" y="4564"/>
                          <a:chExt cx="12145" cy="827"/>
                        </a:xfrm>
                      </wpg:grpSpPr>
                      <wps:wsp>
                        <wps:cNvPr id="2297" name="Freeform 65"/>
                        <wps:cNvSpPr>
                          <a:spLocks/>
                        </wps:cNvSpPr>
                        <wps:spPr bwMode="auto">
                          <a:xfrm>
                            <a:off x="850" y="4564"/>
                            <a:ext cx="12105" cy="750"/>
                          </a:xfrm>
                          <a:custGeom>
                            <a:avLst/>
                            <a:gdLst>
                              <a:gd name="T0" fmla="*/ 0 w 12105"/>
                              <a:gd name="T1" fmla="*/ 125 h 750"/>
                              <a:gd name="T2" fmla="*/ 9 w 12105"/>
                              <a:gd name="T3" fmla="*/ 76 h 750"/>
                              <a:gd name="T4" fmla="*/ 36 w 12105"/>
                              <a:gd name="T5" fmla="*/ 36 h 750"/>
                              <a:gd name="T6" fmla="*/ 76 w 12105"/>
                              <a:gd name="T7" fmla="*/ 9 h 750"/>
                              <a:gd name="T8" fmla="*/ 125 w 12105"/>
                              <a:gd name="T9" fmla="*/ 0 h 750"/>
                              <a:gd name="T10" fmla="*/ 11980 w 12105"/>
                              <a:gd name="T11" fmla="*/ 0 h 750"/>
                              <a:gd name="T12" fmla="*/ 12028 w 12105"/>
                              <a:gd name="T13" fmla="*/ 9 h 750"/>
                              <a:gd name="T14" fmla="*/ 12068 w 12105"/>
                              <a:gd name="T15" fmla="*/ 36 h 750"/>
                              <a:gd name="T16" fmla="*/ 12095 w 12105"/>
                              <a:gd name="T17" fmla="*/ 76 h 750"/>
                              <a:gd name="T18" fmla="*/ 12105 w 12105"/>
                              <a:gd name="T19" fmla="*/ 125 h 750"/>
                              <a:gd name="T20" fmla="*/ 12105 w 12105"/>
                              <a:gd name="T21" fmla="*/ 625 h 750"/>
                              <a:gd name="T22" fmla="*/ 12095 w 12105"/>
                              <a:gd name="T23" fmla="*/ 673 h 750"/>
                              <a:gd name="T24" fmla="*/ 12068 w 12105"/>
                              <a:gd name="T25" fmla="*/ 713 h 750"/>
                              <a:gd name="T26" fmla="*/ 12028 w 12105"/>
                              <a:gd name="T27" fmla="*/ 740 h 750"/>
                              <a:gd name="T28" fmla="*/ 11980 w 12105"/>
                              <a:gd name="T29" fmla="*/ 750 h 750"/>
                              <a:gd name="T30" fmla="*/ 125 w 12105"/>
                              <a:gd name="T31" fmla="*/ 750 h 750"/>
                              <a:gd name="T32" fmla="*/ 76 w 12105"/>
                              <a:gd name="T33" fmla="*/ 740 h 750"/>
                              <a:gd name="T34" fmla="*/ 36 w 12105"/>
                              <a:gd name="T35" fmla="*/ 713 h 750"/>
                              <a:gd name="T36" fmla="*/ 9 w 12105"/>
                              <a:gd name="T37" fmla="*/ 673 h 750"/>
                              <a:gd name="T38" fmla="*/ 0 w 12105"/>
                              <a:gd name="T39" fmla="*/ 625 h 750"/>
                              <a:gd name="T40" fmla="*/ 0 w 12105"/>
                              <a:gd name="T41" fmla="*/ 125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105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80" y="0"/>
                                </a:lnTo>
                                <a:lnTo>
                                  <a:pt x="12028" y="9"/>
                                </a:lnTo>
                                <a:lnTo>
                                  <a:pt x="12068" y="36"/>
                                </a:lnTo>
                                <a:lnTo>
                                  <a:pt x="12095" y="76"/>
                                </a:lnTo>
                                <a:lnTo>
                                  <a:pt x="12105" y="125"/>
                                </a:lnTo>
                                <a:lnTo>
                                  <a:pt x="12105" y="625"/>
                                </a:lnTo>
                                <a:lnTo>
                                  <a:pt x="12095" y="673"/>
                                </a:lnTo>
                                <a:lnTo>
                                  <a:pt x="12068" y="713"/>
                                </a:lnTo>
                                <a:lnTo>
                                  <a:pt x="12028" y="740"/>
                                </a:lnTo>
                                <a:lnTo>
                                  <a:pt x="11980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8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850" y="4564"/>
                            <a:ext cx="12145" cy="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AF6307" w14:textId="5DAF5163" w:rsidR="007C1CA4" w:rsidRPr="0010769B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1"/>
                                <w:ind w:left="220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10769B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9 ผลการพิจารณาของ</w:t>
                              </w:r>
                              <w:r w:rsidR="00652337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นายกองค์การบริหารส่วนตำบล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" o:spid="_x0000_s1053" style="position:absolute;margin-left:42pt;margin-top:237.4pt;width:474pt;height:41.35pt;z-index:251628032;mso-wrap-distance-left:0;mso-wrap-distance-right:0;mso-position-horizontal-relative:page;mso-position-vertical-relative:text" coordorigin="850,4564" coordsize="12145,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" o:allowincell="f">
                <v:shape id="Freeform 65" o:spid="_x0000_s1054" style="position:absolute;left:850;top:4564;width:12105;height:750;visibility:visible;mso-wrap-style:square;v-text-anchor:top" coordsize="12105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9DwMUA&#10;AADdAAAADwAAAGRycy9kb3ducmV2LnhtbESPMW/CMBSE90r9D9ZDYisOGaCkGBRVgDqwQDt0fIof&#10;cSB+jmwH0n+PkZA6nu7uO91yPdhWXMmHxrGC6SQDQVw53XCt4Od7+/YOIkRkja1jUvBHAdar15cl&#10;Ftrd+EDXY6xFgnAoUIGJsSukDJUhi2HiOuLknZy3GJP0tdQebwluW5ln2UxabDgtGOzo01B1OfZW&#10;Qd3321m5XzT+93wuO3PabWi6U2o8GsoPEJGG+B9+tr+0gjxfzOHxJj0Bu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T0PAxQAAAN0AAAAPAAAAAAAAAAAAAAAAAJgCAABkcnMv&#10;ZG93bnJldi54bWxQSwUGAAAAAAQABAD1AAAAigMAAAAA&#10;" path="m,125l9,76,36,36,76,9,125,,11980,r48,9l12068,36r27,40l12105,125r,500l12095,673r-27,40l12028,740r-48,10l125,750,76,740,36,713,9,673,,625,,125xe" filled="f" strokeweight="2pt">
                  <v:path arrowok="t" o:connecttype="custom" o:connectlocs="0,125;9,76;36,36;76,9;125,0;11980,0;12028,9;12068,36;12095,76;12105,125;12105,625;12095,673;12068,713;12028,740;11980,750;125,750;76,740;36,713;9,673;0,625;0,125" o:connectangles="0,0,0,0,0,0,0,0,0,0,0,0,0,0,0,0,0,0,0,0,0"/>
                </v:shape>
                <v:shape id="Text Box 66" o:spid="_x0000_s1055" type="#_x0000_t202" style="position:absolute;left:850;top:4564;width:12145;height:8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rrycIA&#10;AADdAAAADwAAAGRycy9kb3ducmV2LnhtbERPTYvCMBC9L/gfwgje1tQeZK1GEXFhQZCt9eBxbMY2&#10;2ExqE7X77zcHwePjfS9WvW3EgzpvHCuYjBMQxKXThisFx+L78wuED8gaG8ek4I88rJaDjwVm2j05&#10;p8chVCKGsM9QQR1Cm0npy5os+rFriSN3cZ3FEGFXSd3hM4bbRqZJMpUWDceGGlva1FReD3erYH3i&#10;fGtu+/NvfslNUcwS3k2vSo2G/XoOIlAf3uKX+0crSNNZnBvfxCc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SuvJwgAAAN0AAAAPAAAAAAAAAAAAAAAAAJgCAABkcnMvZG93&#10;bnJldi54bWxQSwUGAAAAAAQABAD1AAAAhwMAAAAA&#10;" filled="f" stroked="f">
                  <v:textbox inset="0,0,0,0">
                    <w:txbxContent>
                      <w:p w14:paraId="2DAF6307" w14:textId="5DAF5163" w:rsidR="007C1CA4" w:rsidRPr="0010769B" w:rsidRDefault="007C1CA4">
                        <w:pPr>
                          <w:pStyle w:val="a3"/>
                          <w:kinsoku w:val="0"/>
                          <w:overflowPunct w:val="0"/>
                          <w:spacing w:before="191"/>
                          <w:ind w:left="220"/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10769B">
                          <w:rPr>
                            <w:rFonts w:ascii="TH SarabunIT๙" w:hAnsi="TH SarabunIT๙" w:cs="TH SarabunIT๙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9 ผลการพิจารณาของ</w:t>
                        </w:r>
                        <w:r w:rsidR="00652337">
                          <w:rPr>
                            <w:rFonts w:ascii="TH SarabunIT๙" w:hAnsi="TH SarabunIT๙" w:cs="TH SarabunIT๙" w:hint="cs"/>
                            <w:b/>
                            <w:bCs/>
                            <w:sz w:val="36"/>
                            <w:szCs w:val="36"/>
                            <w:cs/>
                          </w:rPr>
                          <w:t>นายกองค์การบริหารส่วนตำบล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037684" w:rsidRPr="00922A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0" distR="0" simplePos="0" relativeHeight="251629056" behindDoc="0" locked="0" layoutInCell="0" allowOverlap="1" wp14:anchorId="5D4F088A" wp14:editId="37452C69">
                <wp:simplePos x="0" y="0"/>
                <wp:positionH relativeFrom="margin">
                  <wp:posOffset>63500</wp:posOffset>
                </wp:positionH>
                <wp:positionV relativeFrom="paragraph">
                  <wp:posOffset>3491230</wp:posOffset>
                </wp:positionV>
                <wp:extent cx="9543415" cy="2466975"/>
                <wp:effectExtent l="0" t="0" r="19685" b="28575"/>
                <wp:wrapTopAndBottom/>
                <wp:docPr id="2295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3415" cy="246697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6265523" w14:textId="77777777" w:rsidR="007C1CA4" w:rsidRPr="007F5327" w:rsidRDefault="007C1CA4" w:rsidP="00855D77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461"/>
                              </w:tabs>
                              <w:kinsoku w:val="0"/>
                              <w:overflowPunct w:val="0"/>
                              <w:spacing w:before="120" w:line="313" w:lineRule="exac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นชอบตามความเห็นของคณะกรรมการกลั่นกรองการประเมินผลการปฏิบัติงานของข้าราชการหรือพนักงานส่วนท้องถิ่น</w:t>
                            </w:r>
                          </w:p>
                          <w:p w14:paraId="779CFA00" w14:textId="5E18025B" w:rsidR="007C1CA4" w:rsidRPr="007F5327" w:rsidRDefault="007C1CA4" w:rsidP="00354151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464"/>
                                <w:tab w:val="left" w:pos="4395"/>
                              </w:tabs>
                              <w:kinsoku w:val="0"/>
                              <w:overflowPunct w:val="0"/>
                              <w:spacing w:line="495" w:lineRule="exact"/>
                              <w:ind w:left="463" w:right="4" w:hanging="3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5C7681"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.ผลสัมฤทธิ์ของงาน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.............</w:t>
                            </w:r>
                          </w:p>
                          <w:p w14:paraId="5C2FCD7B" w14:textId="7F6EA19F" w:rsidR="007C1CA4" w:rsidRPr="007F5327" w:rsidRDefault="00037684" w:rsidP="00354151">
                            <w:pPr>
                              <w:pStyle w:val="a3"/>
                              <w:tabs>
                                <w:tab w:val="left" w:pos="4420"/>
                              </w:tabs>
                              <w:kinsoku w:val="0"/>
                              <w:overflowPunct w:val="0"/>
                              <w:spacing w:line="358" w:lineRule="exact"/>
                              <w:ind w:left="2573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</w:rPr>
                              <w:t>2.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="005C7681" w:rsidRPr="007F5327">
                              <w:rPr>
                                <w:rFonts w:ascii="TH SarabunPSK" w:hAnsi="TH SarabunPSK" w:cs="TH SarabunPSK"/>
                              </w:rPr>
                              <w:t xml:space="preserve">         </w:t>
                            </w:r>
                            <w:r w:rsidRPr="007F5327">
                              <w:rPr>
                                <w:rFonts w:ascii="TH SarabunPSK" w:hAnsi="TH SarabunPSK" w:cs="TH SarabunPSK"/>
                              </w:rPr>
                              <w:t xml:space="preserve">  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</w:t>
                            </w:r>
                            <w:r w:rsidR="005C7681" w:rsidRPr="007F5327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...............เหตุผล.........................................................................................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  <w:spacing w:val="-1"/>
                              </w:rPr>
                              <w:t>....</w:t>
                            </w:r>
                            <w:r w:rsidR="007C1CA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</w:t>
                            </w:r>
                          </w:p>
                          <w:p w14:paraId="30EACEB6" w14:textId="77777777" w:rsidR="007C1CA4" w:rsidRPr="007F5327" w:rsidRDefault="007C1CA4" w:rsidP="00354151">
                            <w:pPr>
                              <w:pStyle w:val="a3"/>
                              <w:kinsoku w:val="0"/>
                              <w:overflowPunct w:val="0"/>
                              <w:spacing w:before="120"/>
                              <w:ind w:left="3839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รวมคะแนนที่ได้ครั้งนี้ร้อยละ.........................</w:t>
                            </w:r>
                          </w:p>
                          <w:p w14:paraId="3B08EC97" w14:textId="36D53A9C" w:rsidR="007C1CA4" w:rsidRPr="007F5327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5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14:paraId="69ED466B" w14:textId="77777777" w:rsidR="007F5327" w:rsidRDefault="007C1CA4" w:rsidP="007F5327">
                            <w:pPr>
                              <w:pStyle w:val="a3"/>
                              <w:kinsoku w:val="0"/>
                              <w:overflowPunct w:val="0"/>
                              <w:ind w:left="5289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ลงชื่อ....................................................................</w:t>
                            </w:r>
                          </w:p>
                          <w:p w14:paraId="3FDCD6E8" w14:textId="4EB368FC" w:rsidR="007C1CA4" w:rsidRPr="007F5327" w:rsidRDefault="007C1CA4" w:rsidP="007F5327">
                            <w:pPr>
                              <w:pStyle w:val="a3"/>
                              <w:kinsoku w:val="0"/>
                              <w:overflowPunct w:val="0"/>
                              <w:ind w:left="5103" w:right="5198"/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r w:rsidR="00037684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นา</w:t>
                            </w:r>
                            <w:r w:rsidR="007F4A95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ย</w:t>
                            </w:r>
                            <w:r w:rsidR="00723B3A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อาทิตย์</w:t>
                            </w:r>
                            <w:r w:rsidR="007F5327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   </w:t>
                            </w:r>
                            <w:r w:rsidR="00723B3A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="00723B3A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ศิ</w:t>
                            </w:r>
                            <w:proofErr w:type="spellEnd"/>
                            <w:r w:rsidR="00723B3A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ริบุ</w:t>
                            </w:r>
                            <w:proofErr w:type="spellStart"/>
                            <w:r w:rsidR="00723B3A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ตวงศ์</w:t>
                            </w:r>
                            <w:proofErr w:type="spellEnd"/>
                            <w:r w:rsidR="00723B3A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)</w:t>
                            </w:r>
                          </w:p>
                          <w:p w14:paraId="162D480B" w14:textId="044FC12B" w:rsidR="007C1CA4" w:rsidRPr="007F5327" w:rsidRDefault="00037684" w:rsidP="00037684">
                            <w:pPr>
                              <w:pStyle w:val="a3"/>
                              <w:kinsoku w:val="0"/>
                              <w:overflowPunct w:val="0"/>
                              <w:spacing w:before="57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  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  <w:t xml:space="preserve">   </w:t>
                            </w:r>
                            <w:r w:rsidR="00723B3A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</w:t>
                            </w: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r w:rsidR="00723B3A"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นายกองค์การบริหารส่วนตำบลถ้ำวัวแดง</w:t>
                            </w:r>
                          </w:p>
                          <w:p w14:paraId="39979D8F" w14:textId="77777777" w:rsidR="00723B3A" w:rsidRPr="007F5327" w:rsidRDefault="00723B3A" w:rsidP="007F5327">
                            <w:pPr>
                              <w:pStyle w:val="a3"/>
                              <w:kinsoku w:val="0"/>
                              <w:overflowPunct w:val="0"/>
                              <w:spacing w:before="65"/>
                              <w:ind w:left="4820" w:right="4921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7F5327">
                              <w:rPr>
                                <w:rFonts w:ascii="TH SarabunPSK" w:hAnsi="TH SarabunPSK" w:cs="TH SarabunPSK"/>
                                <w:cs/>
                              </w:rPr>
                              <w:t>วันที่..............................................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56" type="#_x0000_t202" style="position:absolute;margin-left:5pt;margin-top:274.9pt;width:751.45pt;height:194.25pt;z-index:25162905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" o:allowincell="f" filled="f" strokeweight=".48pt">
                <v:textbox inset="0,0,0,0">
                  <w:txbxContent>
                    <w:p w14:paraId="36265523" w14:textId="77777777" w:rsidR="007C1CA4" w:rsidRPr="007F5327" w:rsidRDefault="007C1CA4" w:rsidP="00855D77">
                      <w:pPr>
                        <w:pStyle w:val="a5"/>
                        <w:numPr>
                          <w:ilvl w:val="0"/>
                          <w:numId w:val="17"/>
                        </w:numPr>
                        <w:tabs>
                          <w:tab w:val="left" w:pos="461"/>
                        </w:tabs>
                        <w:kinsoku w:val="0"/>
                        <w:overflowPunct w:val="0"/>
                        <w:spacing w:before="120" w:line="313" w:lineRule="exac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นชอบตามความเห็นของคณะกรรมการกลั่นกรองการประเมินผลการปฏิบัติงานของข้าราชการหรือพนักงานส่วนท้องถิ่น</w:t>
                      </w:r>
                    </w:p>
                    <w:p w14:paraId="779CFA00" w14:textId="5E18025B" w:rsidR="007C1CA4" w:rsidRPr="007F5327" w:rsidRDefault="007C1CA4" w:rsidP="00354151">
                      <w:pPr>
                        <w:pStyle w:val="a5"/>
                        <w:numPr>
                          <w:ilvl w:val="0"/>
                          <w:numId w:val="17"/>
                        </w:numPr>
                        <w:tabs>
                          <w:tab w:val="left" w:pos="464"/>
                          <w:tab w:val="left" w:pos="4395"/>
                        </w:tabs>
                        <w:kinsoku w:val="0"/>
                        <w:overflowPunct w:val="0"/>
                        <w:spacing w:line="495" w:lineRule="exact"/>
                        <w:ind w:left="463" w:right="4" w:hanging="36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037684"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5C7681" w:rsidRPr="007F532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="00037684" w:rsidRPr="007F532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.ผลสัมฤทธิ์ของงาน</w:t>
                      </w:r>
                      <w:r w:rsidR="00037684" w:rsidRPr="007F532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</w:t>
                      </w:r>
                      <w:r w:rsidR="00037684"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</w:t>
                      </w:r>
                      <w:r w:rsidRPr="007F5327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.............</w:t>
                      </w:r>
                    </w:p>
                    <w:p w14:paraId="5C2FCD7B" w14:textId="7F6EA19F" w:rsidR="007C1CA4" w:rsidRPr="007F5327" w:rsidRDefault="00037684" w:rsidP="00354151">
                      <w:pPr>
                        <w:pStyle w:val="a3"/>
                        <w:tabs>
                          <w:tab w:val="left" w:pos="4420"/>
                        </w:tabs>
                        <w:kinsoku w:val="0"/>
                        <w:overflowPunct w:val="0"/>
                        <w:spacing w:line="358" w:lineRule="exact"/>
                        <w:ind w:left="2573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="007C1CA4" w:rsidRPr="007F5327">
                        <w:rPr>
                          <w:rFonts w:ascii="TH SarabunPSK" w:hAnsi="TH SarabunPSK" w:cs="TH SarabunPSK"/>
                        </w:rPr>
                        <w:t>2.</w:t>
                      </w:r>
                      <w:r w:rsidR="007C1CA4" w:rsidRPr="007F5327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="005C7681" w:rsidRPr="007F5327">
                        <w:rPr>
                          <w:rFonts w:ascii="TH SarabunPSK" w:hAnsi="TH SarabunPSK" w:cs="TH SarabunPSK"/>
                        </w:rPr>
                        <w:t xml:space="preserve">         </w:t>
                      </w:r>
                      <w:r w:rsidRPr="007F5327">
                        <w:rPr>
                          <w:rFonts w:ascii="TH SarabunPSK" w:hAnsi="TH SarabunPSK" w:cs="TH SarabunPSK"/>
                        </w:rPr>
                        <w:t xml:space="preserve">  </w:t>
                      </w:r>
                      <w:r w:rsidR="007C1CA4" w:rsidRPr="007F5327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</w:t>
                      </w:r>
                      <w:r w:rsidR="005C7681" w:rsidRPr="007F5327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</w:t>
                      </w:r>
                      <w:r w:rsidR="007C1CA4" w:rsidRPr="007F5327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...............เหตุผล.........................................................................................</w:t>
                      </w:r>
                      <w:r w:rsidRPr="007F5327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</w:t>
                      </w:r>
                      <w:r w:rsidR="007C1CA4" w:rsidRPr="007F5327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</w:t>
                      </w:r>
                      <w:r w:rsidR="007C1CA4" w:rsidRPr="007F5327">
                        <w:rPr>
                          <w:rFonts w:ascii="TH SarabunPSK" w:hAnsi="TH SarabunPSK" w:cs="TH SarabunPSK"/>
                          <w:spacing w:val="-1"/>
                        </w:rPr>
                        <w:t>....</w:t>
                      </w:r>
                      <w:r w:rsidR="007C1CA4" w:rsidRPr="007F5327">
                        <w:rPr>
                          <w:rFonts w:ascii="TH SarabunPSK" w:hAnsi="TH SarabunPSK" w:cs="TH SarabunPSK"/>
                          <w:cs/>
                        </w:rPr>
                        <w:t>............</w:t>
                      </w:r>
                    </w:p>
                    <w:p w14:paraId="30EACEB6" w14:textId="77777777" w:rsidR="007C1CA4" w:rsidRPr="007F5327" w:rsidRDefault="007C1CA4" w:rsidP="00354151">
                      <w:pPr>
                        <w:pStyle w:val="a3"/>
                        <w:kinsoku w:val="0"/>
                        <w:overflowPunct w:val="0"/>
                        <w:spacing w:before="120"/>
                        <w:ind w:left="3839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>รวมคะแนนที่ได้ครั้งนี้ร้อยละ.........................</w:t>
                      </w:r>
                    </w:p>
                    <w:p w14:paraId="3B08EC97" w14:textId="36D53A9C" w:rsidR="007C1CA4" w:rsidRPr="007F5327" w:rsidRDefault="007C1CA4">
                      <w:pPr>
                        <w:pStyle w:val="a3"/>
                        <w:kinsoku w:val="0"/>
                        <w:overflowPunct w:val="0"/>
                        <w:spacing w:before="5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14:paraId="69ED466B" w14:textId="77777777" w:rsidR="007F5327" w:rsidRDefault="007C1CA4" w:rsidP="007F5327">
                      <w:pPr>
                        <w:pStyle w:val="a3"/>
                        <w:kinsoku w:val="0"/>
                        <w:overflowPunct w:val="0"/>
                        <w:ind w:left="5289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ลงชื่อ....................................................................</w:t>
                      </w:r>
                    </w:p>
                    <w:p w14:paraId="3FDCD6E8" w14:textId="4EB368FC" w:rsidR="007C1CA4" w:rsidRPr="007F5327" w:rsidRDefault="007C1CA4" w:rsidP="007F5327">
                      <w:pPr>
                        <w:pStyle w:val="a3"/>
                        <w:kinsoku w:val="0"/>
                        <w:overflowPunct w:val="0"/>
                        <w:ind w:left="5103" w:right="5198"/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7F5327">
                        <w:rPr>
                          <w:rFonts w:ascii="TH SarabunPSK" w:hAnsi="TH SarabunPSK" w:cs="TH SarabunPSK"/>
                        </w:rPr>
                        <w:t>(</w:t>
                      </w:r>
                      <w:r w:rsidR="00037684" w:rsidRPr="007F5327">
                        <w:rPr>
                          <w:rFonts w:ascii="TH SarabunPSK" w:hAnsi="TH SarabunPSK" w:cs="TH SarabunPSK"/>
                          <w:cs/>
                        </w:rPr>
                        <w:t>นา</w:t>
                      </w:r>
                      <w:r w:rsidR="007F4A95" w:rsidRPr="007F5327">
                        <w:rPr>
                          <w:rFonts w:ascii="TH SarabunPSK" w:hAnsi="TH SarabunPSK" w:cs="TH SarabunPSK"/>
                          <w:cs/>
                        </w:rPr>
                        <w:t>ย</w:t>
                      </w:r>
                      <w:r w:rsidR="00723B3A" w:rsidRPr="007F5327">
                        <w:rPr>
                          <w:rFonts w:ascii="TH SarabunPSK" w:hAnsi="TH SarabunPSK" w:cs="TH SarabunPSK"/>
                          <w:cs/>
                        </w:rPr>
                        <w:t>อาทิตย์</w:t>
                      </w:r>
                      <w:r w:rsidR="007F5327">
                        <w:rPr>
                          <w:rFonts w:ascii="TH SarabunPSK" w:hAnsi="TH SarabunPSK" w:cs="TH SarabunPSK" w:hint="cs"/>
                          <w:cs/>
                        </w:rPr>
                        <w:t xml:space="preserve">      </w:t>
                      </w:r>
                      <w:r w:rsidR="00723B3A"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proofErr w:type="spellStart"/>
                      <w:r w:rsidR="00723B3A" w:rsidRPr="007F5327">
                        <w:rPr>
                          <w:rFonts w:ascii="TH SarabunPSK" w:hAnsi="TH SarabunPSK" w:cs="TH SarabunPSK"/>
                          <w:cs/>
                        </w:rPr>
                        <w:t>ศิ</w:t>
                      </w:r>
                      <w:proofErr w:type="spellEnd"/>
                      <w:r w:rsidR="00723B3A" w:rsidRPr="007F5327">
                        <w:rPr>
                          <w:rFonts w:ascii="TH SarabunPSK" w:hAnsi="TH SarabunPSK" w:cs="TH SarabunPSK"/>
                          <w:cs/>
                        </w:rPr>
                        <w:t>ริบุ</w:t>
                      </w:r>
                      <w:proofErr w:type="spellStart"/>
                      <w:r w:rsidR="00723B3A" w:rsidRPr="007F5327">
                        <w:rPr>
                          <w:rFonts w:ascii="TH SarabunPSK" w:hAnsi="TH SarabunPSK" w:cs="TH SarabunPSK"/>
                          <w:cs/>
                        </w:rPr>
                        <w:t>ตวงศ์</w:t>
                      </w:r>
                      <w:proofErr w:type="spellEnd"/>
                      <w:r w:rsidR="00723B3A" w:rsidRPr="007F5327">
                        <w:rPr>
                          <w:rFonts w:ascii="TH SarabunPSK" w:hAnsi="TH SarabunPSK" w:cs="TH SarabunPSK"/>
                          <w:cs/>
                        </w:rPr>
                        <w:t>)</w:t>
                      </w:r>
                    </w:p>
                    <w:p w14:paraId="162D480B" w14:textId="044FC12B" w:rsidR="007C1CA4" w:rsidRPr="007F5327" w:rsidRDefault="00037684" w:rsidP="00037684">
                      <w:pPr>
                        <w:pStyle w:val="a3"/>
                        <w:kinsoku w:val="0"/>
                        <w:overflowPunct w:val="0"/>
                        <w:spacing w:before="57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                </w:t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ab/>
                        <w:t xml:space="preserve">   </w:t>
                      </w:r>
                      <w:r w:rsidR="00723B3A"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    </w:t>
                      </w: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r w:rsidR="00723B3A" w:rsidRPr="007F5327">
                        <w:rPr>
                          <w:rFonts w:ascii="TH SarabunPSK" w:hAnsi="TH SarabunPSK" w:cs="TH SarabunPSK"/>
                          <w:cs/>
                        </w:rPr>
                        <w:t xml:space="preserve"> นายกองค์การบริหารส่วนตำบลถ้ำวัวแดง</w:t>
                      </w:r>
                    </w:p>
                    <w:p w14:paraId="39979D8F" w14:textId="77777777" w:rsidR="00723B3A" w:rsidRPr="007F5327" w:rsidRDefault="00723B3A" w:rsidP="007F5327">
                      <w:pPr>
                        <w:pStyle w:val="a3"/>
                        <w:kinsoku w:val="0"/>
                        <w:overflowPunct w:val="0"/>
                        <w:spacing w:before="65"/>
                        <w:ind w:left="4820" w:right="4921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7F5327">
                        <w:rPr>
                          <w:rFonts w:ascii="TH SarabunPSK" w:hAnsi="TH SarabunPSK" w:cs="TH SarabunPSK"/>
                          <w:cs/>
                        </w:rPr>
                        <w:t>วันที่..............................................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bookmarkEnd w:id="0"/>
    </w:p>
    <w:sectPr w:rsidR="006718F0" w:rsidRPr="00922AF9" w:rsidSect="007D2399">
      <w:pgSz w:w="16850" w:h="11910" w:orient="landscape"/>
      <w:pgMar w:top="460" w:right="700" w:bottom="280" w:left="740" w:header="125" w:footer="0" w:gutter="0"/>
      <w:pgNumType w:start="1"/>
      <w:cols w:space="720" w:equalWidth="0">
        <w:col w:w="1541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1AB5D0" w14:textId="77777777" w:rsidR="00073540" w:rsidRDefault="00073540">
      <w:r>
        <w:separator/>
      </w:r>
    </w:p>
  </w:endnote>
  <w:endnote w:type="continuationSeparator" w:id="0">
    <w:p w14:paraId="3F4E2E1D" w14:textId="77777777" w:rsidR="00073540" w:rsidRDefault="00073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?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ù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F3818F" w14:textId="77777777" w:rsidR="00073540" w:rsidRDefault="00073540">
      <w:r>
        <w:separator/>
      </w:r>
    </w:p>
  </w:footnote>
  <w:footnote w:type="continuationSeparator" w:id="0">
    <w:p w14:paraId="6C6346EE" w14:textId="77777777" w:rsidR="00073540" w:rsidRDefault="000735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F07307" w14:textId="77777777" w:rsidR="007C1CA4" w:rsidRDefault="007C1CA4">
    <w:pPr>
      <w:pStyle w:val="a3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20043B" w14:textId="77777777" w:rsidR="007C1CA4" w:rsidRPr="00D94DA7" w:rsidRDefault="007C1CA4" w:rsidP="00D94DA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6EEC6" w14:textId="77777777" w:rsidR="007C1CA4" w:rsidRDefault="007C1CA4">
    <w:pPr>
      <w:pStyle w:val="a3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">
    <w:nsid w:val="00000403"/>
    <w:multiLevelType w:val="multilevel"/>
    <w:tmpl w:val="00000886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2">
    <w:nsid w:val="00000404"/>
    <w:multiLevelType w:val="multilevel"/>
    <w:tmpl w:val="00000887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3">
    <w:nsid w:val="00000405"/>
    <w:multiLevelType w:val="multilevel"/>
    <w:tmpl w:val="00000888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4">
    <w:nsid w:val="00000406"/>
    <w:multiLevelType w:val="multilevel"/>
    <w:tmpl w:val="00000889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5">
    <w:nsid w:val="00000407"/>
    <w:multiLevelType w:val="multilevel"/>
    <w:tmpl w:val="0000088A"/>
    <w:lvl w:ilvl="0">
      <w:numFmt w:val="bullet"/>
      <w:lvlText w:val="❑"/>
      <w:lvlJc w:val="left"/>
      <w:pPr>
        <w:ind w:left="50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55" w:hanging="358"/>
      </w:pPr>
    </w:lvl>
    <w:lvl w:ilvl="2">
      <w:numFmt w:val="bullet"/>
      <w:lvlText w:val="•"/>
      <w:lvlJc w:val="left"/>
      <w:pPr>
        <w:ind w:left="3411" w:hanging="358"/>
      </w:pPr>
    </w:lvl>
    <w:lvl w:ilvl="3">
      <w:numFmt w:val="bullet"/>
      <w:lvlText w:val="•"/>
      <w:lvlJc w:val="left"/>
      <w:pPr>
        <w:ind w:left="4867" w:hanging="358"/>
      </w:pPr>
    </w:lvl>
    <w:lvl w:ilvl="4">
      <w:numFmt w:val="bullet"/>
      <w:lvlText w:val="•"/>
      <w:lvlJc w:val="left"/>
      <w:pPr>
        <w:ind w:left="6323" w:hanging="358"/>
      </w:pPr>
    </w:lvl>
    <w:lvl w:ilvl="5">
      <w:numFmt w:val="bullet"/>
      <w:lvlText w:val="•"/>
      <w:lvlJc w:val="left"/>
      <w:pPr>
        <w:ind w:left="7779" w:hanging="358"/>
      </w:pPr>
    </w:lvl>
    <w:lvl w:ilvl="6">
      <w:numFmt w:val="bullet"/>
      <w:lvlText w:val="•"/>
      <w:lvlJc w:val="left"/>
      <w:pPr>
        <w:ind w:left="9235" w:hanging="358"/>
      </w:pPr>
    </w:lvl>
    <w:lvl w:ilvl="7">
      <w:numFmt w:val="bullet"/>
      <w:lvlText w:val="•"/>
      <w:lvlJc w:val="left"/>
      <w:pPr>
        <w:ind w:left="10691" w:hanging="358"/>
      </w:pPr>
    </w:lvl>
    <w:lvl w:ilvl="8">
      <w:numFmt w:val="bullet"/>
      <w:lvlText w:val="•"/>
      <w:lvlJc w:val="left"/>
      <w:pPr>
        <w:ind w:left="12147" w:hanging="358"/>
      </w:pPr>
    </w:lvl>
  </w:abstractNum>
  <w:abstractNum w:abstractNumId="6">
    <w:nsid w:val="00000408"/>
    <w:multiLevelType w:val="multilevel"/>
    <w:tmpl w:val="791E080A"/>
    <w:lvl w:ilvl="0">
      <w:numFmt w:val="bullet"/>
      <w:lvlText w:val="❑"/>
      <w:lvlJc w:val="left"/>
      <w:pPr>
        <w:ind w:left="460" w:hanging="358"/>
      </w:pPr>
      <w:rPr>
        <w:rFonts w:ascii="TH SarabunIT๙" w:eastAsia="Arial Unicode MS" w:hAnsi="TH SarabunIT๙" w:cs="TH SarabunIT๙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7">
    <w:nsid w:val="00000409"/>
    <w:multiLevelType w:val="multilevel"/>
    <w:tmpl w:val="0000088C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8">
    <w:nsid w:val="0000040A"/>
    <w:multiLevelType w:val="multilevel"/>
    <w:tmpl w:val="0000088D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9">
    <w:nsid w:val="0000040B"/>
    <w:multiLevelType w:val="multilevel"/>
    <w:tmpl w:val="0000088E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10">
    <w:nsid w:val="0000040C"/>
    <w:multiLevelType w:val="multilevel"/>
    <w:tmpl w:val="0000088F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11">
    <w:nsid w:val="0000040D"/>
    <w:multiLevelType w:val="multilevel"/>
    <w:tmpl w:val="319A65A6"/>
    <w:lvl w:ilvl="0">
      <w:numFmt w:val="bullet"/>
      <w:lvlText w:val="❑"/>
      <w:lvlJc w:val="left"/>
      <w:pPr>
        <w:ind w:left="460" w:hanging="358"/>
      </w:pPr>
      <w:rPr>
        <w:rFonts w:ascii="TH SarabunIT?" w:hAnsi="TH SarabunIT?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2">
    <w:nsid w:val="0000040E"/>
    <w:multiLevelType w:val="multilevel"/>
    <w:tmpl w:val="00000891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3">
    <w:nsid w:val="0000040F"/>
    <w:multiLevelType w:val="multilevel"/>
    <w:tmpl w:val="00000892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4">
    <w:nsid w:val="00000410"/>
    <w:multiLevelType w:val="multilevel"/>
    <w:tmpl w:val="89E813E2"/>
    <w:lvl w:ilvl="0">
      <w:numFmt w:val="bullet"/>
      <w:lvlText w:val="❑"/>
      <w:lvlJc w:val="left"/>
      <w:pPr>
        <w:ind w:left="482" w:hanging="432"/>
      </w:pPr>
      <w:rPr>
        <w:rFonts w:ascii="TH SarabunIT?" w:hAnsi="TH SarabunIT?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5">
    <w:nsid w:val="00000411"/>
    <w:multiLevelType w:val="multilevel"/>
    <w:tmpl w:val="00000894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6">
    <w:nsid w:val="00000412"/>
    <w:multiLevelType w:val="multilevel"/>
    <w:tmpl w:val="00000895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17">
    <w:nsid w:val="00000413"/>
    <w:multiLevelType w:val="multilevel"/>
    <w:tmpl w:val="00000896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18">
    <w:nsid w:val="00000414"/>
    <w:multiLevelType w:val="multilevel"/>
    <w:tmpl w:val="00000897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9">
    <w:nsid w:val="00000415"/>
    <w:multiLevelType w:val="multilevel"/>
    <w:tmpl w:val="00000898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0">
    <w:nsid w:val="00000416"/>
    <w:multiLevelType w:val="multilevel"/>
    <w:tmpl w:val="00000899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1">
    <w:nsid w:val="00000417"/>
    <w:multiLevelType w:val="multilevel"/>
    <w:tmpl w:val="0000089A"/>
    <w:lvl w:ilvl="0">
      <w:numFmt w:val="bullet"/>
      <w:lvlText w:val="❑"/>
      <w:lvlJc w:val="left"/>
      <w:pPr>
        <w:ind w:left="3381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4582" w:hanging="432"/>
      </w:pPr>
    </w:lvl>
    <w:lvl w:ilvl="2">
      <w:numFmt w:val="bullet"/>
      <w:lvlText w:val="•"/>
      <w:lvlJc w:val="left"/>
      <w:pPr>
        <w:ind w:left="5784" w:hanging="432"/>
      </w:pPr>
    </w:lvl>
    <w:lvl w:ilvl="3">
      <w:numFmt w:val="bullet"/>
      <w:lvlText w:val="•"/>
      <w:lvlJc w:val="left"/>
      <w:pPr>
        <w:ind w:left="6986" w:hanging="432"/>
      </w:pPr>
    </w:lvl>
    <w:lvl w:ilvl="4">
      <w:numFmt w:val="bullet"/>
      <w:lvlText w:val="•"/>
      <w:lvlJc w:val="left"/>
      <w:pPr>
        <w:ind w:left="8188" w:hanging="432"/>
      </w:pPr>
    </w:lvl>
    <w:lvl w:ilvl="5">
      <w:numFmt w:val="bullet"/>
      <w:lvlText w:val="•"/>
      <w:lvlJc w:val="left"/>
      <w:pPr>
        <w:ind w:left="9390" w:hanging="432"/>
      </w:pPr>
    </w:lvl>
    <w:lvl w:ilvl="6">
      <w:numFmt w:val="bullet"/>
      <w:lvlText w:val="•"/>
      <w:lvlJc w:val="left"/>
      <w:pPr>
        <w:ind w:left="10592" w:hanging="432"/>
      </w:pPr>
    </w:lvl>
    <w:lvl w:ilvl="7">
      <w:numFmt w:val="bullet"/>
      <w:lvlText w:val="•"/>
      <w:lvlJc w:val="left"/>
      <w:pPr>
        <w:ind w:left="11794" w:hanging="432"/>
      </w:pPr>
    </w:lvl>
    <w:lvl w:ilvl="8">
      <w:numFmt w:val="bullet"/>
      <w:lvlText w:val="•"/>
      <w:lvlJc w:val="left"/>
      <w:pPr>
        <w:ind w:left="12996" w:hanging="432"/>
      </w:pPr>
    </w:lvl>
  </w:abstractNum>
  <w:abstractNum w:abstractNumId="22">
    <w:nsid w:val="00000418"/>
    <w:multiLevelType w:val="multilevel"/>
    <w:tmpl w:val="0000089B"/>
    <w:lvl w:ilvl="0">
      <w:numFmt w:val="bullet"/>
      <w:lvlText w:val=""/>
      <w:lvlJc w:val="left"/>
      <w:pPr>
        <w:ind w:left="455" w:hanging="356"/>
      </w:pPr>
      <w:rPr>
        <w:rFonts w:ascii="Wingdings" w:hAnsi="Wingdings"/>
        <w:b w:val="0"/>
        <w:w w:val="99"/>
        <w:sz w:val="32"/>
      </w:rPr>
    </w:lvl>
    <w:lvl w:ilvl="1">
      <w:numFmt w:val="bullet"/>
      <w:lvlText w:val="•"/>
      <w:lvlJc w:val="left"/>
      <w:pPr>
        <w:ind w:left="1033" w:hanging="356"/>
      </w:pPr>
    </w:lvl>
    <w:lvl w:ilvl="2">
      <w:numFmt w:val="bullet"/>
      <w:lvlText w:val="•"/>
      <w:lvlJc w:val="left"/>
      <w:pPr>
        <w:ind w:left="1606" w:hanging="356"/>
      </w:pPr>
    </w:lvl>
    <w:lvl w:ilvl="3">
      <w:numFmt w:val="bullet"/>
      <w:lvlText w:val="•"/>
      <w:lvlJc w:val="left"/>
      <w:pPr>
        <w:ind w:left="2179" w:hanging="356"/>
      </w:pPr>
    </w:lvl>
    <w:lvl w:ilvl="4">
      <w:numFmt w:val="bullet"/>
      <w:lvlText w:val="•"/>
      <w:lvlJc w:val="left"/>
      <w:pPr>
        <w:ind w:left="2752" w:hanging="356"/>
      </w:pPr>
    </w:lvl>
    <w:lvl w:ilvl="5">
      <w:numFmt w:val="bullet"/>
      <w:lvlText w:val="•"/>
      <w:lvlJc w:val="left"/>
      <w:pPr>
        <w:ind w:left="3326" w:hanging="356"/>
      </w:pPr>
    </w:lvl>
    <w:lvl w:ilvl="6">
      <w:numFmt w:val="bullet"/>
      <w:lvlText w:val="•"/>
      <w:lvlJc w:val="left"/>
      <w:pPr>
        <w:ind w:left="3899" w:hanging="356"/>
      </w:pPr>
    </w:lvl>
    <w:lvl w:ilvl="7">
      <w:numFmt w:val="bullet"/>
      <w:lvlText w:val="•"/>
      <w:lvlJc w:val="left"/>
      <w:pPr>
        <w:ind w:left="4472" w:hanging="356"/>
      </w:pPr>
    </w:lvl>
    <w:lvl w:ilvl="8">
      <w:numFmt w:val="bullet"/>
      <w:lvlText w:val="•"/>
      <w:lvlJc w:val="left"/>
      <w:pPr>
        <w:ind w:left="5045" w:hanging="356"/>
      </w:pPr>
    </w:lvl>
  </w:abstractNum>
  <w:abstractNum w:abstractNumId="23">
    <w:nsid w:val="00000419"/>
    <w:multiLevelType w:val="multilevel"/>
    <w:tmpl w:val="0000089C"/>
    <w:lvl w:ilvl="0">
      <w:numFmt w:val="bullet"/>
      <w:lvlText w:val=""/>
      <w:lvlJc w:val="left"/>
      <w:pPr>
        <w:ind w:left="458" w:hanging="356"/>
      </w:pPr>
      <w:rPr>
        <w:rFonts w:ascii="Wingdings" w:hAnsi="Wingdings"/>
        <w:b w:val="0"/>
        <w:w w:val="99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24">
    <w:nsid w:val="0000041A"/>
    <w:multiLevelType w:val="multilevel"/>
    <w:tmpl w:val="0000089D"/>
    <w:lvl w:ilvl="0">
      <w:numFmt w:val="bullet"/>
      <w:lvlText w:val="❒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5">
    <w:nsid w:val="0000041B"/>
    <w:multiLevelType w:val="multilevel"/>
    <w:tmpl w:val="0000089E"/>
    <w:lvl w:ilvl="0">
      <w:numFmt w:val="bullet"/>
      <w:lvlText w:val="❑"/>
      <w:lvlJc w:val="left"/>
      <w:pPr>
        <w:ind w:left="463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60"/>
      </w:pPr>
    </w:lvl>
    <w:lvl w:ilvl="2">
      <w:numFmt w:val="bullet"/>
      <w:lvlText w:val="•"/>
      <w:lvlJc w:val="left"/>
      <w:pPr>
        <w:ind w:left="3371" w:hanging="360"/>
      </w:pPr>
    </w:lvl>
    <w:lvl w:ilvl="3">
      <w:numFmt w:val="bullet"/>
      <w:lvlText w:val="•"/>
      <w:lvlJc w:val="left"/>
      <w:pPr>
        <w:ind w:left="4827" w:hanging="360"/>
      </w:pPr>
    </w:lvl>
    <w:lvl w:ilvl="4">
      <w:numFmt w:val="bullet"/>
      <w:lvlText w:val="•"/>
      <w:lvlJc w:val="left"/>
      <w:pPr>
        <w:ind w:left="6283" w:hanging="360"/>
      </w:pPr>
    </w:lvl>
    <w:lvl w:ilvl="5">
      <w:numFmt w:val="bullet"/>
      <w:lvlText w:val="•"/>
      <w:lvlJc w:val="left"/>
      <w:pPr>
        <w:ind w:left="7739" w:hanging="360"/>
      </w:pPr>
    </w:lvl>
    <w:lvl w:ilvl="6">
      <w:numFmt w:val="bullet"/>
      <w:lvlText w:val="•"/>
      <w:lvlJc w:val="left"/>
      <w:pPr>
        <w:ind w:left="9195" w:hanging="360"/>
      </w:pPr>
    </w:lvl>
    <w:lvl w:ilvl="7">
      <w:numFmt w:val="bullet"/>
      <w:lvlText w:val="•"/>
      <w:lvlJc w:val="left"/>
      <w:pPr>
        <w:ind w:left="10651" w:hanging="360"/>
      </w:pPr>
    </w:lvl>
    <w:lvl w:ilvl="8">
      <w:numFmt w:val="bullet"/>
      <w:lvlText w:val="•"/>
      <w:lvlJc w:val="left"/>
      <w:pPr>
        <w:ind w:left="12107" w:hanging="360"/>
      </w:pPr>
    </w:lvl>
  </w:abstractNum>
  <w:abstractNum w:abstractNumId="26">
    <w:nsid w:val="0000041C"/>
    <w:multiLevelType w:val="multilevel"/>
    <w:tmpl w:val="0000089F"/>
    <w:lvl w:ilvl="0">
      <w:numFmt w:val="bullet"/>
      <w:lvlText w:val="❒"/>
      <w:lvlJc w:val="left"/>
      <w:pPr>
        <w:ind w:left="357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58"/>
      </w:pPr>
    </w:lvl>
    <w:lvl w:ilvl="2">
      <w:numFmt w:val="bullet"/>
      <w:lvlText w:val="•"/>
      <w:lvlJc w:val="left"/>
      <w:pPr>
        <w:ind w:left="3253" w:hanging="358"/>
      </w:pPr>
    </w:lvl>
    <w:lvl w:ilvl="3">
      <w:numFmt w:val="bullet"/>
      <w:lvlText w:val="•"/>
      <w:lvlJc w:val="left"/>
      <w:pPr>
        <w:ind w:left="4699" w:hanging="358"/>
      </w:pPr>
    </w:lvl>
    <w:lvl w:ilvl="4">
      <w:numFmt w:val="bullet"/>
      <w:lvlText w:val="•"/>
      <w:lvlJc w:val="left"/>
      <w:pPr>
        <w:ind w:left="6146" w:hanging="358"/>
      </w:pPr>
    </w:lvl>
    <w:lvl w:ilvl="5">
      <w:numFmt w:val="bullet"/>
      <w:lvlText w:val="•"/>
      <w:lvlJc w:val="left"/>
      <w:pPr>
        <w:ind w:left="7593" w:hanging="358"/>
      </w:pPr>
    </w:lvl>
    <w:lvl w:ilvl="6">
      <w:numFmt w:val="bullet"/>
      <w:lvlText w:val="•"/>
      <w:lvlJc w:val="left"/>
      <w:pPr>
        <w:ind w:left="9039" w:hanging="358"/>
      </w:pPr>
    </w:lvl>
    <w:lvl w:ilvl="7">
      <w:numFmt w:val="bullet"/>
      <w:lvlText w:val="•"/>
      <w:lvlJc w:val="left"/>
      <w:pPr>
        <w:ind w:left="10486" w:hanging="358"/>
      </w:pPr>
    </w:lvl>
    <w:lvl w:ilvl="8">
      <w:numFmt w:val="bullet"/>
      <w:lvlText w:val="•"/>
      <w:lvlJc w:val="left"/>
      <w:pPr>
        <w:ind w:left="11933" w:hanging="358"/>
      </w:pPr>
    </w:lvl>
  </w:abstractNum>
  <w:abstractNum w:abstractNumId="27">
    <w:nsid w:val="0000041D"/>
    <w:multiLevelType w:val="multilevel"/>
    <w:tmpl w:val="000008A0"/>
    <w:lvl w:ilvl="0">
      <w:numFmt w:val="bullet"/>
      <w:lvlText w:val="❑"/>
      <w:lvlJc w:val="left"/>
      <w:pPr>
        <w:ind w:left="360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60"/>
      </w:pPr>
    </w:lvl>
    <w:lvl w:ilvl="2">
      <w:numFmt w:val="bullet"/>
      <w:lvlText w:val="•"/>
      <w:lvlJc w:val="left"/>
      <w:pPr>
        <w:ind w:left="3253" w:hanging="360"/>
      </w:pPr>
    </w:lvl>
    <w:lvl w:ilvl="3">
      <w:numFmt w:val="bullet"/>
      <w:lvlText w:val="•"/>
      <w:lvlJc w:val="left"/>
      <w:pPr>
        <w:ind w:left="4699" w:hanging="360"/>
      </w:pPr>
    </w:lvl>
    <w:lvl w:ilvl="4">
      <w:numFmt w:val="bullet"/>
      <w:lvlText w:val="•"/>
      <w:lvlJc w:val="left"/>
      <w:pPr>
        <w:ind w:left="6146" w:hanging="360"/>
      </w:pPr>
    </w:lvl>
    <w:lvl w:ilvl="5">
      <w:numFmt w:val="bullet"/>
      <w:lvlText w:val="•"/>
      <w:lvlJc w:val="left"/>
      <w:pPr>
        <w:ind w:left="7593" w:hanging="360"/>
      </w:pPr>
    </w:lvl>
    <w:lvl w:ilvl="6">
      <w:numFmt w:val="bullet"/>
      <w:lvlText w:val="•"/>
      <w:lvlJc w:val="left"/>
      <w:pPr>
        <w:ind w:left="9039" w:hanging="360"/>
      </w:pPr>
    </w:lvl>
    <w:lvl w:ilvl="7">
      <w:numFmt w:val="bullet"/>
      <w:lvlText w:val="•"/>
      <w:lvlJc w:val="left"/>
      <w:pPr>
        <w:ind w:left="10486" w:hanging="360"/>
      </w:pPr>
    </w:lvl>
    <w:lvl w:ilvl="8">
      <w:numFmt w:val="bullet"/>
      <w:lvlText w:val="•"/>
      <w:lvlJc w:val="left"/>
      <w:pPr>
        <w:ind w:left="11933" w:hanging="360"/>
      </w:pPr>
    </w:lvl>
  </w:abstractNum>
  <w:abstractNum w:abstractNumId="28">
    <w:nsid w:val="0000041E"/>
    <w:multiLevelType w:val="multilevel"/>
    <w:tmpl w:val="000008A1"/>
    <w:lvl w:ilvl="0">
      <w:numFmt w:val="bullet"/>
      <w:lvlText w:val="❒"/>
      <w:lvlJc w:val="left"/>
      <w:pPr>
        <w:ind w:left="357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58"/>
      </w:pPr>
    </w:lvl>
    <w:lvl w:ilvl="2">
      <w:numFmt w:val="bullet"/>
      <w:lvlText w:val="•"/>
      <w:lvlJc w:val="left"/>
      <w:pPr>
        <w:ind w:left="3253" w:hanging="358"/>
      </w:pPr>
    </w:lvl>
    <w:lvl w:ilvl="3">
      <w:numFmt w:val="bullet"/>
      <w:lvlText w:val="•"/>
      <w:lvlJc w:val="left"/>
      <w:pPr>
        <w:ind w:left="4699" w:hanging="358"/>
      </w:pPr>
    </w:lvl>
    <w:lvl w:ilvl="4">
      <w:numFmt w:val="bullet"/>
      <w:lvlText w:val="•"/>
      <w:lvlJc w:val="left"/>
      <w:pPr>
        <w:ind w:left="6146" w:hanging="358"/>
      </w:pPr>
    </w:lvl>
    <w:lvl w:ilvl="5">
      <w:numFmt w:val="bullet"/>
      <w:lvlText w:val="•"/>
      <w:lvlJc w:val="left"/>
      <w:pPr>
        <w:ind w:left="7593" w:hanging="358"/>
      </w:pPr>
    </w:lvl>
    <w:lvl w:ilvl="6">
      <w:numFmt w:val="bullet"/>
      <w:lvlText w:val="•"/>
      <w:lvlJc w:val="left"/>
      <w:pPr>
        <w:ind w:left="9039" w:hanging="358"/>
      </w:pPr>
    </w:lvl>
    <w:lvl w:ilvl="7">
      <w:numFmt w:val="bullet"/>
      <w:lvlText w:val="•"/>
      <w:lvlJc w:val="left"/>
      <w:pPr>
        <w:ind w:left="10486" w:hanging="358"/>
      </w:pPr>
    </w:lvl>
    <w:lvl w:ilvl="8">
      <w:numFmt w:val="bullet"/>
      <w:lvlText w:val="•"/>
      <w:lvlJc w:val="left"/>
      <w:pPr>
        <w:ind w:left="11933" w:hanging="358"/>
      </w:pPr>
    </w:lvl>
  </w:abstractNum>
  <w:abstractNum w:abstractNumId="29">
    <w:nsid w:val="0000041F"/>
    <w:multiLevelType w:val="multilevel"/>
    <w:tmpl w:val="000008A2"/>
    <w:lvl w:ilvl="0">
      <w:numFmt w:val="bullet"/>
      <w:lvlText w:val="❑"/>
      <w:lvlJc w:val="left"/>
      <w:pPr>
        <w:ind w:left="360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60"/>
      </w:pPr>
    </w:lvl>
    <w:lvl w:ilvl="2">
      <w:numFmt w:val="bullet"/>
      <w:lvlText w:val="•"/>
      <w:lvlJc w:val="left"/>
      <w:pPr>
        <w:ind w:left="3253" w:hanging="360"/>
      </w:pPr>
    </w:lvl>
    <w:lvl w:ilvl="3">
      <w:numFmt w:val="bullet"/>
      <w:lvlText w:val="•"/>
      <w:lvlJc w:val="left"/>
      <w:pPr>
        <w:ind w:left="4699" w:hanging="360"/>
      </w:pPr>
    </w:lvl>
    <w:lvl w:ilvl="4">
      <w:numFmt w:val="bullet"/>
      <w:lvlText w:val="•"/>
      <w:lvlJc w:val="left"/>
      <w:pPr>
        <w:ind w:left="6146" w:hanging="360"/>
      </w:pPr>
    </w:lvl>
    <w:lvl w:ilvl="5">
      <w:numFmt w:val="bullet"/>
      <w:lvlText w:val="•"/>
      <w:lvlJc w:val="left"/>
      <w:pPr>
        <w:ind w:left="7593" w:hanging="360"/>
      </w:pPr>
    </w:lvl>
    <w:lvl w:ilvl="6">
      <w:numFmt w:val="bullet"/>
      <w:lvlText w:val="•"/>
      <w:lvlJc w:val="left"/>
      <w:pPr>
        <w:ind w:left="9039" w:hanging="360"/>
      </w:pPr>
    </w:lvl>
    <w:lvl w:ilvl="7">
      <w:numFmt w:val="bullet"/>
      <w:lvlText w:val="•"/>
      <w:lvlJc w:val="left"/>
      <w:pPr>
        <w:ind w:left="10486" w:hanging="360"/>
      </w:pPr>
    </w:lvl>
    <w:lvl w:ilvl="8">
      <w:numFmt w:val="bullet"/>
      <w:lvlText w:val="•"/>
      <w:lvlJc w:val="left"/>
      <w:pPr>
        <w:ind w:left="11933" w:hanging="360"/>
      </w:pPr>
    </w:lvl>
  </w:abstractNum>
  <w:num w:numId="1">
    <w:abstractNumId w:val="29"/>
  </w:num>
  <w:num w:numId="2">
    <w:abstractNumId w:val="28"/>
  </w:num>
  <w:num w:numId="3">
    <w:abstractNumId w:val="27"/>
  </w:num>
  <w:num w:numId="4">
    <w:abstractNumId w:val="26"/>
  </w:num>
  <w:num w:numId="5">
    <w:abstractNumId w:val="25"/>
  </w:num>
  <w:num w:numId="6">
    <w:abstractNumId w:val="24"/>
  </w:num>
  <w:num w:numId="7">
    <w:abstractNumId w:val="23"/>
  </w:num>
  <w:num w:numId="8">
    <w:abstractNumId w:val="22"/>
  </w:num>
  <w:num w:numId="9">
    <w:abstractNumId w:val="21"/>
  </w:num>
  <w:num w:numId="10">
    <w:abstractNumId w:val="20"/>
  </w:num>
  <w:num w:numId="11">
    <w:abstractNumId w:val="19"/>
  </w:num>
  <w:num w:numId="12">
    <w:abstractNumId w:val="18"/>
  </w:num>
  <w:num w:numId="13">
    <w:abstractNumId w:val="17"/>
  </w:num>
  <w:num w:numId="14">
    <w:abstractNumId w:val="16"/>
  </w:num>
  <w:num w:numId="15">
    <w:abstractNumId w:val="15"/>
  </w:num>
  <w:num w:numId="16">
    <w:abstractNumId w:val="14"/>
  </w:num>
  <w:num w:numId="17">
    <w:abstractNumId w:val="13"/>
  </w:num>
  <w:num w:numId="18">
    <w:abstractNumId w:val="12"/>
  </w:num>
  <w:num w:numId="19">
    <w:abstractNumId w:val="11"/>
  </w:num>
  <w:num w:numId="20">
    <w:abstractNumId w:val="10"/>
  </w:num>
  <w:num w:numId="21">
    <w:abstractNumId w:val="9"/>
  </w:num>
  <w:num w:numId="22">
    <w:abstractNumId w:val="8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8A8"/>
    <w:rsid w:val="00037684"/>
    <w:rsid w:val="000513B8"/>
    <w:rsid w:val="000661F9"/>
    <w:rsid w:val="00073540"/>
    <w:rsid w:val="00081D5A"/>
    <w:rsid w:val="00090009"/>
    <w:rsid w:val="000C1C85"/>
    <w:rsid w:val="000E7832"/>
    <w:rsid w:val="001042AF"/>
    <w:rsid w:val="0010769B"/>
    <w:rsid w:val="00111986"/>
    <w:rsid w:val="00116905"/>
    <w:rsid w:val="00116D35"/>
    <w:rsid w:val="001302B4"/>
    <w:rsid w:val="00140018"/>
    <w:rsid w:val="00141D57"/>
    <w:rsid w:val="00142A38"/>
    <w:rsid w:val="00155FD9"/>
    <w:rsid w:val="00177CB8"/>
    <w:rsid w:val="001A21B5"/>
    <w:rsid w:val="001C364A"/>
    <w:rsid w:val="001C5F46"/>
    <w:rsid w:val="002033C1"/>
    <w:rsid w:val="00221FAE"/>
    <w:rsid w:val="002241E2"/>
    <w:rsid w:val="00270A99"/>
    <w:rsid w:val="00272AF1"/>
    <w:rsid w:val="00281EFB"/>
    <w:rsid w:val="002857DD"/>
    <w:rsid w:val="002942AC"/>
    <w:rsid w:val="002B61D9"/>
    <w:rsid w:val="002C5E11"/>
    <w:rsid w:val="002D4A74"/>
    <w:rsid w:val="002D4AB0"/>
    <w:rsid w:val="00303041"/>
    <w:rsid w:val="0030492F"/>
    <w:rsid w:val="00313748"/>
    <w:rsid w:val="003174E1"/>
    <w:rsid w:val="00332BAF"/>
    <w:rsid w:val="00333EE9"/>
    <w:rsid w:val="003465CA"/>
    <w:rsid w:val="00354151"/>
    <w:rsid w:val="003550BD"/>
    <w:rsid w:val="00355BE5"/>
    <w:rsid w:val="00365452"/>
    <w:rsid w:val="003C03BB"/>
    <w:rsid w:val="003C4E55"/>
    <w:rsid w:val="00436E84"/>
    <w:rsid w:val="00447E04"/>
    <w:rsid w:val="004878A8"/>
    <w:rsid w:val="00491BCB"/>
    <w:rsid w:val="00493D8F"/>
    <w:rsid w:val="004A039D"/>
    <w:rsid w:val="004B2360"/>
    <w:rsid w:val="004D1D37"/>
    <w:rsid w:val="00512C25"/>
    <w:rsid w:val="00560E8A"/>
    <w:rsid w:val="005676DB"/>
    <w:rsid w:val="005722AB"/>
    <w:rsid w:val="005845E6"/>
    <w:rsid w:val="005A69F8"/>
    <w:rsid w:val="005C7681"/>
    <w:rsid w:val="005F0CBD"/>
    <w:rsid w:val="005F28F7"/>
    <w:rsid w:val="005F2C6E"/>
    <w:rsid w:val="00616D4B"/>
    <w:rsid w:val="00634739"/>
    <w:rsid w:val="0064694A"/>
    <w:rsid w:val="00652337"/>
    <w:rsid w:val="00652E87"/>
    <w:rsid w:val="00655B94"/>
    <w:rsid w:val="00671788"/>
    <w:rsid w:val="006718F0"/>
    <w:rsid w:val="00683625"/>
    <w:rsid w:val="00691095"/>
    <w:rsid w:val="00692DFC"/>
    <w:rsid w:val="006A0607"/>
    <w:rsid w:val="006C5E29"/>
    <w:rsid w:val="00702A48"/>
    <w:rsid w:val="0070572D"/>
    <w:rsid w:val="007073AC"/>
    <w:rsid w:val="007073D0"/>
    <w:rsid w:val="00707601"/>
    <w:rsid w:val="00711A71"/>
    <w:rsid w:val="00713011"/>
    <w:rsid w:val="007173E4"/>
    <w:rsid w:val="00723B3A"/>
    <w:rsid w:val="0074569C"/>
    <w:rsid w:val="00746857"/>
    <w:rsid w:val="00771DD1"/>
    <w:rsid w:val="00776E39"/>
    <w:rsid w:val="007837F4"/>
    <w:rsid w:val="00784CE8"/>
    <w:rsid w:val="00785A96"/>
    <w:rsid w:val="00791E3B"/>
    <w:rsid w:val="00792530"/>
    <w:rsid w:val="007A1710"/>
    <w:rsid w:val="007A6F81"/>
    <w:rsid w:val="007A7DED"/>
    <w:rsid w:val="007B058C"/>
    <w:rsid w:val="007B22F1"/>
    <w:rsid w:val="007C1CA4"/>
    <w:rsid w:val="007D063F"/>
    <w:rsid w:val="007D2399"/>
    <w:rsid w:val="007F4A95"/>
    <w:rsid w:val="007F5327"/>
    <w:rsid w:val="008210EE"/>
    <w:rsid w:val="00845BAA"/>
    <w:rsid w:val="00855D77"/>
    <w:rsid w:val="00882B07"/>
    <w:rsid w:val="0091357B"/>
    <w:rsid w:val="00922AF9"/>
    <w:rsid w:val="009639FF"/>
    <w:rsid w:val="00965AC2"/>
    <w:rsid w:val="009B12B4"/>
    <w:rsid w:val="009B5F11"/>
    <w:rsid w:val="009B7F03"/>
    <w:rsid w:val="009F13C0"/>
    <w:rsid w:val="009F2F77"/>
    <w:rsid w:val="009F64ED"/>
    <w:rsid w:val="00A05239"/>
    <w:rsid w:val="00A50C30"/>
    <w:rsid w:val="00A60339"/>
    <w:rsid w:val="00A666CF"/>
    <w:rsid w:val="00A74758"/>
    <w:rsid w:val="00A85F9C"/>
    <w:rsid w:val="00A8753B"/>
    <w:rsid w:val="00A94B6D"/>
    <w:rsid w:val="00AA5EB4"/>
    <w:rsid w:val="00AD191F"/>
    <w:rsid w:val="00AD75C2"/>
    <w:rsid w:val="00AF5FB0"/>
    <w:rsid w:val="00AF7CD4"/>
    <w:rsid w:val="00B059C6"/>
    <w:rsid w:val="00B07CD9"/>
    <w:rsid w:val="00B120B5"/>
    <w:rsid w:val="00B14AD9"/>
    <w:rsid w:val="00B32C25"/>
    <w:rsid w:val="00B5417B"/>
    <w:rsid w:val="00B81600"/>
    <w:rsid w:val="00B81A83"/>
    <w:rsid w:val="00B8242D"/>
    <w:rsid w:val="00B82A6D"/>
    <w:rsid w:val="00B82AAB"/>
    <w:rsid w:val="00B877DC"/>
    <w:rsid w:val="00B95964"/>
    <w:rsid w:val="00B97E05"/>
    <w:rsid w:val="00BA32EB"/>
    <w:rsid w:val="00BC2F1A"/>
    <w:rsid w:val="00C00401"/>
    <w:rsid w:val="00C1347B"/>
    <w:rsid w:val="00C1585D"/>
    <w:rsid w:val="00C162D2"/>
    <w:rsid w:val="00C204E8"/>
    <w:rsid w:val="00C327CF"/>
    <w:rsid w:val="00C37147"/>
    <w:rsid w:val="00C42D20"/>
    <w:rsid w:val="00C45585"/>
    <w:rsid w:val="00C60C78"/>
    <w:rsid w:val="00C72124"/>
    <w:rsid w:val="00C7528F"/>
    <w:rsid w:val="00C768E7"/>
    <w:rsid w:val="00C77D44"/>
    <w:rsid w:val="00C80FC9"/>
    <w:rsid w:val="00CE0BCB"/>
    <w:rsid w:val="00CE5359"/>
    <w:rsid w:val="00D3501F"/>
    <w:rsid w:val="00D456E6"/>
    <w:rsid w:val="00D55FD5"/>
    <w:rsid w:val="00D73999"/>
    <w:rsid w:val="00D903FC"/>
    <w:rsid w:val="00D9255F"/>
    <w:rsid w:val="00D94DA7"/>
    <w:rsid w:val="00DA1EF5"/>
    <w:rsid w:val="00DB61B5"/>
    <w:rsid w:val="00DD3CF0"/>
    <w:rsid w:val="00DF6F3E"/>
    <w:rsid w:val="00E02F6C"/>
    <w:rsid w:val="00E16B5F"/>
    <w:rsid w:val="00E40BCB"/>
    <w:rsid w:val="00E552CF"/>
    <w:rsid w:val="00E55E3E"/>
    <w:rsid w:val="00E60534"/>
    <w:rsid w:val="00E728C6"/>
    <w:rsid w:val="00E847A9"/>
    <w:rsid w:val="00E8513A"/>
    <w:rsid w:val="00E860A6"/>
    <w:rsid w:val="00E86C4D"/>
    <w:rsid w:val="00E95733"/>
    <w:rsid w:val="00EA1979"/>
    <w:rsid w:val="00EA314C"/>
    <w:rsid w:val="00EA5592"/>
    <w:rsid w:val="00F25A19"/>
    <w:rsid w:val="00F37F49"/>
    <w:rsid w:val="00F472C6"/>
    <w:rsid w:val="00F54A1C"/>
    <w:rsid w:val="00F65D2F"/>
    <w:rsid w:val="00F856DA"/>
    <w:rsid w:val="00FC225A"/>
    <w:rsid w:val="00FE09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604F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H SarabunITù" w:hAnsi="TH SarabunITù" w:cs="TH SarabunITù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90"/>
      <w:ind w:left="4281" w:right="4310" w:hanging="1239"/>
      <w:outlineLvl w:val="0"/>
    </w:pPr>
    <w:rPr>
      <w:rFonts w:ascii="TH SarabunPSK" w:hAnsi="TH SarabunPSK" w:cs="TH SarabunPSK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1"/>
    <w:qFormat/>
    <w:pPr>
      <w:spacing w:before="90"/>
      <w:ind w:left="112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</w:rPr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99"/>
    <w:semiHidden/>
    <w:locked/>
    <w:rPr>
      <w:rFonts w:ascii="TH SarabunITù" w:hAnsi="TH SarabunITù" w:cs="Angsana New"/>
      <w:sz w:val="30"/>
      <w:szCs w:val="30"/>
    </w:rPr>
  </w:style>
  <w:style w:type="paragraph" w:styleId="a5">
    <w:name w:val="List Paragraph"/>
    <w:basedOn w:val="a"/>
    <w:uiPriority w:val="1"/>
    <w:qFormat/>
    <w:pPr>
      <w:spacing w:line="461" w:lineRule="exact"/>
      <w:ind w:left="46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D94D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94DA7"/>
    <w:rPr>
      <w:rFonts w:ascii="Tahoma" w:hAnsi="Tahoma" w:cs="Angsana New"/>
      <w:sz w:val="16"/>
      <w:szCs w:val="20"/>
    </w:rPr>
  </w:style>
  <w:style w:type="table" w:styleId="ac">
    <w:name w:val="Table Grid"/>
    <w:basedOn w:val="a1"/>
    <w:uiPriority w:val="59"/>
    <w:rsid w:val="00E84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"/>
    <w:basedOn w:val="a1"/>
    <w:next w:val="ac"/>
    <w:uiPriority w:val="59"/>
    <w:rsid w:val="00E847A9"/>
    <w:pPr>
      <w:spacing w:after="0" w:line="240" w:lineRule="auto"/>
    </w:pPr>
    <w:rPr>
      <w:rFonts w:eastAsiaTheme="minorHAnsi" w:cstheme="minorBidi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"/>
    <w:basedOn w:val="a1"/>
    <w:next w:val="ac"/>
    <w:uiPriority w:val="59"/>
    <w:rsid w:val="00E95733"/>
    <w:pPr>
      <w:spacing w:after="0" w:line="240" w:lineRule="auto"/>
    </w:pPr>
    <w:rPr>
      <w:rFonts w:eastAsiaTheme="minorHAnsi" w:cstheme="minorBidi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H SarabunITù" w:hAnsi="TH SarabunITù" w:cs="TH SarabunITù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90"/>
      <w:ind w:left="4281" w:right="4310" w:hanging="1239"/>
      <w:outlineLvl w:val="0"/>
    </w:pPr>
    <w:rPr>
      <w:rFonts w:ascii="TH SarabunPSK" w:hAnsi="TH SarabunPSK" w:cs="TH SarabunPSK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1"/>
    <w:qFormat/>
    <w:pPr>
      <w:spacing w:before="90"/>
      <w:ind w:left="112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</w:rPr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99"/>
    <w:semiHidden/>
    <w:locked/>
    <w:rPr>
      <w:rFonts w:ascii="TH SarabunITù" w:hAnsi="TH SarabunITù" w:cs="Angsana New"/>
      <w:sz w:val="30"/>
      <w:szCs w:val="30"/>
    </w:rPr>
  </w:style>
  <w:style w:type="paragraph" w:styleId="a5">
    <w:name w:val="List Paragraph"/>
    <w:basedOn w:val="a"/>
    <w:uiPriority w:val="1"/>
    <w:qFormat/>
    <w:pPr>
      <w:spacing w:line="461" w:lineRule="exact"/>
      <w:ind w:left="46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D94D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94DA7"/>
    <w:rPr>
      <w:rFonts w:ascii="Tahoma" w:hAnsi="Tahoma" w:cs="Angsana New"/>
      <w:sz w:val="16"/>
      <w:szCs w:val="20"/>
    </w:rPr>
  </w:style>
  <w:style w:type="table" w:styleId="ac">
    <w:name w:val="Table Grid"/>
    <w:basedOn w:val="a1"/>
    <w:uiPriority w:val="59"/>
    <w:rsid w:val="00E84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"/>
    <w:basedOn w:val="a1"/>
    <w:next w:val="ac"/>
    <w:uiPriority w:val="59"/>
    <w:rsid w:val="00E847A9"/>
    <w:pPr>
      <w:spacing w:after="0" w:line="240" w:lineRule="auto"/>
    </w:pPr>
    <w:rPr>
      <w:rFonts w:eastAsiaTheme="minorHAnsi" w:cstheme="minorBidi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"/>
    <w:basedOn w:val="a1"/>
    <w:next w:val="ac"/>
    <w:uiPriority w:val="59"/>
    <w:rsid w:val="00E95733"/>
    <w:pPr>
      <w:spacing w:after="0" w:line="240" w:lineRule="auto"/>
    </w:pPr>
    <w:rPr>
      <w:rFonts w:eastAsiaTheme="minorHAnsi" w:cstheme="minorBidi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2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21F28-061A-4195-AF40-6D3C39B39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8</Pages>
  <Words>1170</Words>
  <Characters>6669</Characters>
  <Application>Microsoft Office Word</Application>
  <DocSecurity>0</DocSecurity>
  <Lines>55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แบบประเมิน</vt:lpstr>
      <vt:lpstr>แบบประเมิน</vt:lpstr>
    </vt:vector>
  </TitlesOfParts>
  <Company/>
  <LinksUpToDate>false</LinksUpToDate>
  <CharactersWithSpaces>7824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แบบประเมิน</dc:title>
  <dc:creator>t</dc:creator>
  <cp:lastModifiedBy>ADVICE NONGBUADAENG</cp:lastModifiedBy>
  <cp:revision>196</cp:revision>
  <cp:lastPrinted>2022-10-04T08:24:00Z</cp:lastPrinted>
  <dcterms:created xsi:type="dcterms:W3CDTF">2020-09-16T08:06:00Z</dcterms:created>
  <dcterms:modified xsi:type="dcterms:W3CDTF">2024-03-15T07:09:00Z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PaperStream IP SP-1120</vt:lpwstr>
  </property>
</Properties>
</file>